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29D" w:rsidRPr="002862CC" w:rsidRDefault="0047129D" w:rsidP="00337973">
      <w:pPr>
        <w:ind w:firstLine="698"/>
        <w:jc w:val="center"/>
      </w:pPr>
      <w:bookmarkStart w:id="0" w:name="sub_10"/>
      <w:r w:rsidRPr="002862CC">
        <w:rPr>
          <w:rStyle w:val="a3"/>
          <w:b w:val="0"/>
          <w:bCs/>
          <w:color w:val="000000" w:themeColor="text1"/>
        </w:rPr>
        <w:t>Приложение</w:t>
      </w:r>
    </w:p>
    <w:bookmarkEnd w:id="0"/>
    <w:p w:rsidR="0047129D" w:rsidRPr="002862CC" w:rsidRDefault="0047129D"/>
    <w:p w:rsidR="00BD1C22" w:rsidRPr="002862CC" w:rsidRDefault="00020B4B">
      <w:pPr>
        <w:pStyle w:val="1"/>
        <w:rPr>
          <w:color w:val="000000" w:themeColor="text1"/>
        </w:rPr>
      </w:pPr>
      <w:r w:rsidRPr="002862CC">
        <w:rPr>
          <w:color w:val="000000" w:themeColor="text1"/>
        </w:rPr>
        <w:t xml:space="preserve">Муниципальная </w:t>
      </w:r>
      <w:r w:rsidR="0047129D" w:rsidRPr="002862CC">
        <w:rPr>
          <w:color w:val="000000" w:themeColor="text1"/>
        </w:rPr>
        <w:t>программа</w:t>
      </w:r>
      <w:r w:rsidR="002862CC" w:rsidRPr="002862CC">
        <w:rPr>
          <w:color w:val="000000" w:themeColor="text1"/>
        </w:rPr>
        <w:t xml:space="preserve"> муниципального образования Кавказский район</w:t>
      </w:r>
      <w:r w:rsidR="0047129D" w:rsidRPr="002862CC">
        <w:rPr>
          <w:color w:val="000000" w:themeColor="text1"/>
        </w:rPr>
        <w:br/>
        <w:t>"Обеспечение безопасности населения</w:t>
      </w:r>
      <w:r w:rsidR="00ED4033" w:rsidRPr="002862CC">
        <w:rPr>
          <w:color w:val="000000" w:themeColor="text1"/>
        </w:rPr>
        <w:t>»</w:t>
      </w:r>
      <w:r w:rsidR="0047129D" w:rsidRPr="002862CC">
        <w:rPr>
          <w:color w:val="000000" w:themeColor="text1"/>
        </w:rPr>
        <w:br/>
      </w:r>
    </w:p>
    <w:p w:rsidR="002862CC" w:rsidRDefault="0047129D">
      <w:pPr>
        <w:pStyle w:val="1"/>
        <w:rPr>
          <w:color w:val="000000" w:themeColor="text1"/>
        </w:rPr>
      </w:pPr>
      <w:r w:rsidRPr="002862CC">
        <w:rPr>
          <w:color w:val="000000" w:themeColor="text1"/>
        </w:rPr>
        <w:t xml:space="preserve">Паспорт </w:t>
      </w:r>
    </w:p>
    <w:p w:rsidR="0047129D" w:rsidRPr="002862CC" w:rsidRDefault="00020B4B">
      <w:pPr>
        <w:pStyle w:val="1"/>
        <w:rPr>
          <w:color w:val="000000" w:themeColor="text1"/>
        </w:rPr>
      </w:pPr>
      <w:r w:rsidRPr="002862CC">
        <w:rPr>
          <w:color w:val="000000" w:themeColor="text1"/>
        </w:rPr>
        <w:t xml:space="preserve">муниципальной </w:t>
      </w:r>
      <w:r w:rsidR="0047129D" w:rsidRPr="002862CC">
        <w:rPr>
          <w:color w:val="000000" w:themeColor="text1"/>
        </w:rPr>
        <w:t>программы</w:t>
      </w:r>
      <w:r w:rsidR="00271311" w:rsidRPr="002862CC">
        <w:rPr>
          <w:color w:val="000000" w:themeColor="text1"/>
        </w:rPr>
        <w:t xml:space="preserve"> муниципального образования Кавказский район</w:t>
      </w:r>
      <w:r w:rsidR="0047129D" w:rsidRPr="002862CC">
        <w:rPr>
          <w:color w:val="000000" w:themeColor="text1"/>
        </w:rPr>
        <w:t xml:space="preserve"> "Обеспечение безопасности населения</w:t>
      </w:r>
      <w:r w:rsidR="00431CD0" w:rsidRPr="002862CC">
        <w:rPr>
          <w:color w:val="000000" w:themeColor="text1"/>
        </w:rPr>
        <w:t xml:space="preserve">» </w:t>
      </w:r>
    </w:p>
    <w:p w:rsidR="0047129D" w:rsidRPr="002862CC" w:rsidRDefault="0047129D"/>
    <w:tbl>
      <w:tblPr>
        <w:tblW w:w="15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40"/>
        <w:gridCol w:w="5880"/>
        <w:gridCol w:w="5880"/>
      </w:tblGrid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f"/>
            </w:pPr>
            <w:r w:rsidRPr="00010303">
              <w:t>Координатор муниципальной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 w:rsidP="004A172C">
            <w:pPr>
              <w:pStyle w:val="aff6"/>
            </w:pPr>
            <w:r w:rsidRPr="00010303">
              <w:t>отдел по взаимодействию с правоохранительными органами и казачеством администрации  муниципального образования Кавказский район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 w:rsidP="004A172C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f"/>
            </w:pPr>
            <w:r w:rsidRPr="00010303">
              <w:t>Координаторы подпрограмм муниципальной 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3E4BE4">
            <w:pPr>
              <w:pStyle w:val="aff6"/>
            </w:pPr>
            <w:r w:rsidRPr="00010303">
              <w:t xml:space="preserve">- </w:t>
            </w:r>
            <w:r w:rsidR="006F0C11" w:rsidRPr="00010303">
              <w:t>отдел по взаимодействию с правоохранительными органами и казачеством администрации  муниципального образования Кавказский район;</w:t>
            </w:r>
          </w:p>
          <w:p w:rsidR="006F0C11" w:rsidRPr="00010303" w:rsidRDefault="003E4BE4" w:rsidP="00592624">
            <w:pPr>
              <w:ind w:firstLine="0"/>
            </w:pPr>
            <w:r w:rsidRPr="00010303">
              <w:t xml:space="preserve">- </w:t>
            </w:r>
            <w:r w:rsidR="006F0C11" w:rsidRPr="00010303">
              <w:t>организационный отдел администрации  муниципального образования Кавказский район;</w:t>
            </w:r>
          </w:p>
          <w:p w:rsidR="006F0C11" w:rsidRPr="00010303" w:rsidRDefault="003E4BE4" w:rsidP="00592624">
            <w:pPr>
              <w:ind w:firstLine="0"/>
            </w:pPr>
            <w:r w:rsidRPr="00010303">
              <w:t xml:space="preserve">- правовой отдел, </w:t>
            </w:r>
            <w:r w:rsidR="006F0C11" w:rsidRPr="00010303">
              <w:t>сектор муниципальной службы и кадровой работы администрации  муниципального образования Кавказский район;</w:t>
            </w:r>
          </w:p>
          <w:p w:rsidR="006F0C11" w:rsidRPr="00010303" w:rsidRDefault="003E4BE4" w:rsidP="00592624">
            <w:pPr>
              <w:ind w:firstLine="0"/>
            </w:pPr>
            <w:r w:rsidRPr="00010303">
              <w:t xml:space="preserve">- </w:t>
            </w:r>
            <w:r w:rsidR="006F0C11" w:rsidRPr="00010303">
              <w:t>управление образования администрации  муниципального образования Кавказский район</w:t>
            </w:r>
          </w:p>
          <w:p w:rsidR="006F0C11" w:rsidRPr="00010303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 w:rsidP="00271311">
            <w:pPr>
              <w:pStyle w:val="afff"/>
            </w:pPr>
            <w:bookmarkStart w:id="1" w:name="sub_1010"/>
            <w:r w:rsidRPr="00010303">
              <w:t>Участники муниципальной программы</w:t>
            </w:r>
            <w:bookmarkEnd w:id="1"/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CB226C" w:rsidRPr="00010303" w:rsidRDefault="00CB226C" w:rsidP="00271311">
            <w:pPr>
              <w:ind w:firstLine="0"/>
            </w:pPr>
            <w:r w:rsidRPr="00010303">
              <w:t>- отдел по взаимодействию с правоохранительными органами и казачеством администрации  муниципального образования Кавказский район;</w:t>
            </w:r>
          </w:p>
          <w:p w:rsidR="006F0C11" w:rsidRPr="00010303" w:rsidRDefault="003E4BE4" w:rsidP="00271311">
            <w:pPr>
              <w:ind w:firstLine="0"/>
            </w:pPr>
            <w:r w:rsidRPr="00010303">
              <w:t xml:space="preserve">- </w:t>
            </w:r>
            <w:r w:rsidR="006F0C11" w:rsidRPr="00010303">
              <w:t>отдел культуры администрации  муниципального образования Кавказский район;</w:t>
            </w:r>
          </w:p>
          <w:p w:rsidR="00475617" w:rsidRPr="00010303" w:rsidRDefault="00525DED" w:rsidP="00271311">
            <w:pPr>
              <w:ind w:firstLine="0"/>
            </w:pPr>
            <w:r w:rsidRPr="00010303">
              <w:t>- у</w:t>
            </w:r>
            <w:r w:rsidR="00475617" w:rsidRPr="00010303">
              <w:t>правление образования администрации муниципального образования Кавказский район;</w:t>
            </w:r>
          </w:p>
          <w:p w:rsidR="006F0C11" w:rsidRPr="00010303" w:rsidRDefault="003E4BE4" w:rsidP="00271311">
            <w:pPr>
              <w:ind w:firstLine="0"/>
            </w:pPr>
            <w:r w:rsidRPr="00010303">
              <w:t xml:space="preserve">- </w:t>
            </w:r>
            <w:r w:rsidR="006F0C11" w:rsidRPr="00010303">
              <w:t xml:space="preserve">отдел </w:t>
            </w:r>
            <w:r w:rsidR="00740CAC" w:rsidRPr="00010303">
              <w:t xml:space="preserve"> по </w:t>
            </w:r>
            <w:r w:rsidR="006F0C11" w:rsidRPr="00010303">
              <w:t>физической культур</w:t>
            </w:r>
            <w:r w:rsidR="00740CAC" w:rsidRPr="00010303">
              <w:t>е</w:t>
            </w:r>
            <w:r w:rsidR="00F77AFB" w:rsidRPr="00010303">
              <w:t xml:space="preserve"> и спорту</w:t>
            </w:r>
            <w:r w:rsidR="006F0C11" w:rsidRPr="00010303">
              <w:t xml:space="preserve">администрации  муниципального </w:t>
            </w:r>
            <w:r w:rsidR="006F0C11" w:rsidRPr="00010303">
              <w:lastRenderedPageBreak/>
              <w:t>образования Кавказский район;</w:t>
            </w:r>
          </w:p>
          <w:p w:rsidR="006F0C11" w:rsidRPr="00010303" w:rsidRDefault="003E4BE4" w:rsidP="00271311">
            <w:pPr>
              <w:pStyle w:val="aff6"/>
            </w:pPr>
            <w:r w:rsidRPr="00010303">
              <w:t xml:space="preserve">- </w:t>
            </w:r>
            <w:r w:rsidR="006F0C11" w:rsidRPr="00010303">
              <w:t>отдел по делам несовершеннолетних администрации  муниципального образования Кавказский район;</w:t>
            </w:r>
          </w:p>
          <w:p w:rsidR="006F0C11" w:rsidRPr="00010303" w:rsidRDefault="003E4BE4" w:rsidP="00271311">
            <w:pPr>
              <w:ind w:firstLine="0"/>
            </w:pPr>
            <w:r w:rsidRPr="00010303">
              <w:t xml:space="preserve">- </w:t>
            </w:r>
            <w:r w:rsidR="006F0C11" w:rsidRPr="00010303">
              <w:t>отдел по связям со СМИ и сопровождению официального сайта администрации муниципального образования Кавказский район;</w:t>
            </w:r>
          </w:p>
          <w:p w:rsidR="006F0C11" w:rsidRPr="00010303" w:rsidRDefault="003E4BE4" w:rsidP="00271311">
            <w:pPr>
              <w:ind w:firstLine="0"/>
            </w:pPr>
            <w:r w:rsidRPr="00010303">
              <w:t xml:space="preserve">- </w:t>
            </w:r>
            <w:r w:rsidR="006F0C11" w:rsidRPr="00010303">
              <w:t>отдел молодежной политики администрации  муниципального образования Кавказский район;</w:t>
            </w:r>
          </w:p>
          <w:p w:rsidR="006F0C11" w:rsidRPr="00010303" w:rsidRDefault="003E4BE4" w:rsidP="00271311">
            <w:pPr>
              <w:ind w:firstLine="0"/>
            </w:pPr>
            <w:r w:rsidRPr="00010303">
              <w:t xml:space="preserve">- </w:t>
            </w:r>
            <w:r w:rsidR="006F0C11" w:rsidRPr="00010303">
              <w:t>МКУ «ПЭС МО Кавказский район»</w:t>
            </w:r>
            <w:r w:rsidR="00CB4A98" w:rsidRPr="00010303">
              <w:t>;</w:t>
            </w:r>
          </w:p>
          <w:p w:rsidR="006F0C11" w:rsidRPr="00010303" w:rsidRDefault="003E4BE4" w:rsidP="00822248">
            <w:pPr>
              <w:ind w:firstLine="0"/>
            </w:pPr>
            <w:r w:rsidRPr="00010303">
              <w:t xml:space="preserve">- </w:t>
            </w:r>
            <w:r w:rsidR="006F0C11" w:rsidRPr="00010303">
              <w:t>подведомственные учреждения управления образования администрации  муниципально</w:t>
            </w:r>
            <w:r w:rsidR="00A54F56" w:rsidRPr="00010303">
              <w:t>го образования Кавказский район</w:t>
            </w:r>
            <w:r w:rsidR="006F0C11" w:rsidRPr="00010303">
              <w:t>;</w:t>
            </w:r>
          </w:p>
          <w:p w:rsidR="006F0C11" w:rsidRPr="00010303" w:rsidRDefault="003E4BE4" w:rsidP="007E3585">
            <w:pPr>
              <w:ind w:firstLine="0"/>
            </w:pPr>
            <w:r w:rsidRPr="00010303">
              <w:t xml:space="preserve">- </w:t>
            </w:r>
            <w:r w:rsidR="006F0C11" w:rsidRPr="00010303">
              <w:t>подведомственные учреждения  отдела культуры администрации  муниципального образования Кавказский район;</w:t>
            </w:r>
          </w:p>
          <w:p w:rsidR="006F0C11" w:rsidRPr="00010303" w:rsidRDefault="003E4BE4" w:rsidP="007E3585">
            <w:pPr>
              <w:ind w:firstLine="0"/>
            </w:pPr>
            <w:r w:rsidRPr="00010303">
              <w:t xml:space="preserve">- </w:t>
            </w:r>
            <w:r w:rsidR="006F0C11" w:rsidRPr="00010303">
              <w:t xml:space="preserve"> подведомственные учреждения отдела физической культуры и спорта;</w:t>
            </w:r>
          </w:p>
          <w:p w:rsidR="007370D4" w:rsidRPr="00010303" w:rsidRDefault="002862CC" w:rsidP="002862CC">
            <w:pPr>
              <w:ind w:firstLine="0"/>
            </w:pPr>
            <w:r w:rsidRPr="00010303">
              <w:t>-муниципальное казенное учреждение «Ситуационный центр» муниципального образования Кавказский район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 w:rsidP="00271311">
            <w:pPr>
              <w:ind w:firstLine="0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f"/>
            </w:pPr>
            <w:r w:rsidRPr="00010303">
              <w:lastRenderedPageBreak/>
              <w:t>Подпрограммы муниципальной 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856E8F">
            <w:pPr>
              <w:pStyle w:val="aff6"/>
            </w:pPr>
            <w:r w:rsidRPr="00010303">
              <w:t xml:space="preserve">- </w:t>
            </w:r>
            <w:hyperlink w:anchor="sub_1000" w:history="1">
              <w:r w:rsidR="006F0C11" w:rsidRPr="00010303">
                <w:rPr>
                  <w:rStyle w:val="a4"/>
                  <w:b w:val="0"/>
                  <w:color w:val="000000" w:themeColor="text1"/>
                </w:rPr>
                <w:t>подпрограмма</w:t>
              </w:r>
            </w:hyperlink>
            <w:r w:rsidR="006F0C11" w:rsidRPr="00010303">
              <w:t xml:space="preserve"> «</w:t>
            </w:r>
            <w:r w:rsidR="008B3835" w:rsidRPr="00010303">
              <w:t>П</w:t>
            </w:r>
            <w:r w:rsidR="006F0C11" w:rsidRPr="00010303">
              <w:t>рофилактик</w:t>
            </w:r>
            <w:r w:rsidR="008B3835" w:rsidRPr="00010303">
              <w:t>а</w:t>
            </w:r>
            <w:r w:rsidR="006F0C11" w:rsidRPr="00010303">
              <w:t xml:space="preserve"> терроризма и  экстремизма, а также минимизаци</w:t>
            </w:r>
            <w:r w:rsidR="008B3835" w:rsidRPr="00010303">
              <w:t>я</w:t>
            </w:r>
            <w:r w:rsidR="006F0C11" w:rsidRPr="00010303">
              <w:t xml:space="preserve"> и (или) ликвидаци</w:t>
            </w:r>
            <w:r w:rsidR="008B3835" w:rsidRPr="00010303">
              <w:t>я</w:t>
            </w:r>
            <w:r w:rsidR="006F0C11" w:rsidRPr="00010303">
              <w:t xml:space="preserve"> последствий проявления терроризма и экстремизма  на территории муниципального образования Кавказский район</w:t>
            </w:r>
            <w:r w:rsidRPr="00010303">
              <w:t>»</w:t>
            </w:r>
            <w:r w:rsidR="006F0C11" w:rsidRPr="00010303">
              <w:t>;</w:t>
            </w:r>
          </w:p>
          <w:p w:rsidR="006F0C11" w:rsidRPr="00010303" w:rsidRDefault="00010303" w:rsidP="00D67762">
            <w:pPr>
              <w:ind w:firstLine="0"/>
            </w:pPr>
            <w:r w:rsidRPr="00010303">
              <w:t>-</w:t>
            </w:r>
            <w:r w:rsidR="006F0C11" w:rsidRPr="00010303">
              <w:t>подпрограмма «Развитие и поддержка казачества на территории муниципального образования Кавказский район</w:t>
            </w:r>
            <w:r w:rsidR="00342E20" w:rsidRPr="00010303">
              <w:t>»</w:t>
            </w:r>
            <w:r w:rsidR="006F0C11" w:rsidRPr="00010303">
              <w:t xml:space="preserve">; </w:t>
            </w:r>
          </w:p>
          <w:p w:rsidR="006F0C11" w:rsidRPr="00010303" w:rsidRDefault="00010303" w:rsidP="00D67762">
            <w:pPr>
              <w:ind w:firstLine="0"/>
            </w:pPr>
            <w:r w:rsidRPr="00010303">
              <w:t>-</w:t>
            </w:r>
            <w:r w:rsidR="006F0C11" w:rsidRPr="00010303">
              <w:t>подпрограмма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</w:t>
            </w:r>
            <w:r w:rsidR="00CB4A98" w:rsidRPr="00010303">
              <w:t>»</w:t>
            </w:r>
            <w:r w:rsidR="006F0C11" w:rsidRPr="00010303">
              <w:t>;</w:t>
            </w:r>
          </w:p>
          <w:p w:rsidR="006F0C11" w:rsidRPr="00010303" w:rsidRDefault="00010303" w:rsidP="00D67762">
            <w:pPr>
              <w:ind w:firstLine="0"/>
            </w:pPr>
            <w:r w:rsidRPr="00010303">
              <w:t>-</w:t>
            </w:r>
            <w:r w:rsidR="006F0C11" w:rsidRPr="00010303">
              <w:t>подпрограмма «Профилактика правонарушений и охрана общественного порядка на территории муниципального образования Кавказский район</w:t>
            </w:r>
            <w:r w:rsidR="00142800" w:rsidRPr="00010303">
              <w:t>»</w:t>
            </w:r>
            <w:r w:rsidR="003E4BE4" w:rsidRPr="00010303">
              <w:t xml:space="preserve"> годы</w:t>
            </w:r>
            <w:r w:rsidR="006F0C11" w:rsidRPr="00010303">
              <w:t>;</w:t>
            </w:r>
          </w:p>
          <w:p w:rsidR="006F0C11" w:rsidRPr="00010303" w:rsidRDefault="00010303" w:rsidP="00D67762">
            <w:pPr>
              <w:ind w:firstLine="0"/>
            </w:pPr>
            <w:r w:rsidRPr="00010303">
              <w:t>-</w:t>
            </w:r>
            <w:r w:rsidR="006F0C11" w:rsidRPr="00010303">
              <w:t>подпрограмма «Обеспечение пожарной безопасности</w:t>
            </w:r>
            <w:r w:rsidR="00142800" w:rsidRPr="00010303">
              <w:t>»</w:t>
            </w:r>
            <w:r w:rsidR="006F0C11" w:rsidRPr="00010303">
              <w:t>;</w:t>
            </w:r>
          </w:p>
          <w:p w:rsidR="006F0C11" w:rsidRPr="00010303" w:rsidRDefault="00010303" w:rsidP="00466E05">
            <w:pPr>
              <w:ind w:firstLine="0"/>
            </w:pPr>
            <w:r w:rsidRPr="00010303">
              <w:lastRenderedPageBreak/>
              <w:t>-</w:t>
            </w:r>
            <w:r w:rsidR="006F0C11" w:rsidRPr="00010303">
              <w:t>подпрограмма«</w:t>
            </w:r>
            <w:r w:rsidR="00AF22A5" w:rsidRPr="00010303">
              <w:t>Г</w:t>
            </w:r>
            <w:r w:rsidR="006F0C11" w:rsidRPr="00010303">
              <w:t>армонизация межнациональных</w:t>
            </w:r>
            <w:r w:rsidR="00247C48" w:rsidRPr="00010303">
              <w:t xml:space="preserve"> и межконфессиональных отношений </w:t>
            </w:r>
            <w:r w:rsidR="006F0C11" w:rsidRPr="00010303">
              <w:t>в муниципальном образовании Кавказский район»;</w:t>
            </w:r>
          </w:p>
          <w:p w:rsidR="006F0C11" w:rsidRPr="00010303" w:rsidRDefault="0088476D" w:rsidP="00BE5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</w:pPr>
            <w:r w:rsidRPr="00010303">
              <w:t xml:space="preserve">- </w:t>
            </w:r>
            <w:r w:rsidR="006F0C11" w:rsidRPr="00010303">
              <w:t>подпрограмма «Противодействие коррупции в муниципальном образовании Кавказский район</w:t>
            </w:r>
            <w:r w:rsidR="00142800" w:rsidRPr="00010303">
              <w:t>».</w:t>
            </w:r>
          </w:p>
          <w:p w:rsidR="00010303" w:rsidRPr="00010303" w:rsidRDefault="00010303" w:rsidP="00010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</w:pPr>
            <w:r w:rsidRPr="00010303">
              <w:t xml:space="preserve">-подпрограмма «Создание </w:t>
            </w:r>
            <w:proofErr w:type="gramStart"/>
            <w:r w:rsidRPr="00010303">
              <w:t>системы комплексного обеспечения безопасности жизнедеятельности муниципального образования</w:t>
            </w:r>
            <w:proofErr w:type="gramEnd"/>
            <w:r w:rsidRPr="00010303">
              <w:t xml:space="preserve"> Кавказский район»</w:t>
            </w:r>
          </w:p>
          <w:p w:rsidR="006F0C11" w:rsidRPr="00010303" w:rsidRDefault="006F0C11" w:rsidP="00D67762"/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  <w:rPr>
                <w:b/>
              </w:rPr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f"/>
            </w:pPr>
            <w:r w:rsidRPr="00010303">
              <w:t>Ведомственные целевые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6"/>
            </w:pPr>
            <w:r w:rsidRPr="00010303">
              <w:t>не предусмотрены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f"/>
            </w:pPr>
            <w:r w:rsidRPr="00010303">
              <w:t>Цели муниципальной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856E8F" w:rsidRPr="00010303" w:rsidRDefault="0017119E" w:rsidP="00856E8F">
            <w:pPr>
              <w:ind w:firstLine="0"/>
            </w:pPr>
            <w:r w:rsidRPr="00010303">
              <w:t xml:space="preserve">- </w:t>
            </w:r>
            <w:r w:rsidR="00856E8F" w:rsidRPr="00010303">
              <w:t>профилактика террористических и экстремистских проявлений на территории Кавказского района в рамках реализации государственной политики в области противодействия терроризму и экстремизму, совершенствования системы муниципального управления в кризисных ситуациях в Кавказском  районе совершенствование системы обеспечения безопасности населения Кавказского района в период с 2015 года по 2017 годы;</w:t>
            </w:r>
          </w:p>
          <w:p w:rsidR="00856E8F" w:rsidRPr="00010303" w:rsidRDefault="0017119E" w:rsidP="00856E8F">
            <w:pPr>
              <w:ind w:firstLine="0"/>
            </w:pPr>
            <w:r w:rsidRPr="00010303">
              <w:t xml:space="preserve">- </w:t>
            </w:r>
            <w:r w:rsidR="00856E8F" w:rsidRPr="00010303">
              <w:t>обеспечение антитеррористической  безопасности  обучающихся, воспитанников и работников образовательных учреждений Кавказского  района во время их трудовой и учебной деятельности;</w:t>
            </w:r>
          </w:p>
          <w:p w:rsidR="00856E8F" w:rsidRPr="00010303" w:rsidRDefault="0017119E" w:rsidP="00856E8F">
            <w:pPr>
              <w:ind w:right="189" w:firstLine="0"/>
            </w:pPr>
            <w:r w:rsidRPr="00010303">
              <w:t xml:space="preserve">- </w:t>
            </w:r>
            <w:r w:rsidR="00856E8F" w:rsidRPr="00010303">
              <w:t>обеспечение антитеррористической  безопасности посетителей и работников учреждений культуры и дополнительного образования Кавказского  района</w:t>
            </w:r>
            <w:r w:rsidRPr="00010303">
              <w:t>;</w:t>
            </w:r>
          </w:p>
          <w:p w:rsidR="0017119E" w:rsidRPr="00010303" w:rsidRDefault="0017119E" w:rsidP="0017119E">
            <w:pPr>
              <w:pStyle w:val="aff6"/>
            </w:pPr>
            <w:r w:rsidRPr="00010303">
              <w:t>- обеспечение антитеррористической безопасности зданий, сооружений учреждений подведомственных отделу по физической культуре и спорту, создание благоприятных условий для обучения и работы;</w:t>
            </w:r>
          </w:p>
          <w:p w:rsidR="006F0C11" w:rsidRPr="00010303" w:rsidRDefault="00342E20" w:rsidP="00ED4033">
            <w:pPr>
              <w:ind w:right="189" w:firstLine="0"/>
            </w:pPr>
            <w:r w:rsidRPr="00010303">
              <w:t xml:space="preserve">- </w:t>
            </w:r>
            <w:r w:rsidR="006F0C11" w:rsidRPr="00010303">
              <w:t xml:space="preserve">создание благоприятных условий деятельности районного казачьего общества кубанского казачьего войска, придание </w:t>
            </w:r>
            <w:r w:rsidR="006F0C11" w:rsidRPr="00010303">
              <w:lastRenderedPageBreak/>
              <w:t>становлению и развитию казачества целенаправленного и организованного характера;</w:t>
            </w:r>
          </w:p>
          <w:p w:rsidR="00342E20" w:rsidRPr="00010303" w:rsidRDefault="00342E20" w:rsidP="00342E20">
            <w:pPr>
              <w:suppressAutoHyphens/>
              <w:ind w:firstLine="0"/>
            </w:pPr>
            <w:r w:rsidRPr="00010303">
              <w:t>- создание  условий  для проведения качественной системной работы по воспитанию, обучению и развитию учащихся в муниципальных общеобразовательных учреждениях, имеющих в своем составе классы и  (или)  группы казачьей направленности, обучение в которых строится на основе ценностей традиционной культуры кубанского казачества;</w:t>
            </w:r>
          </w:p>
          <w:p w:rsidR="006F0C11" w:rsidRPr="00010303" w:rsidRDefault="00CB4A98" w:rsidP="004677D3">
            <w:pPr>
              <w:suppressAutoHyphens/>
              <w:ind w:firstLine="0"/>
            </w:pPr>
            <w:r w:rsidRPr="00010303">
              <w:t xml:space="preserve">- реализация единого комплекса мер по сохранению стабильности, а также снижения уровня </w:t>
            </w:r>
            <w:proofErr w:type="spellStart"/>
            <w:r w:rsidRPr="00010303">
              <w:t>наркоситуации</w:t>
            </w:r>
            <w:proofErr w:type="spellEnd"/>
            <w:r w:rsidRPr="00010303">
              <w:t xml:space="preserve"> в районе, путем проведения методической межведомственной  работы   в   сфере профилактики  социально-негативных   явлений;   </w:t>
            </w:r>
          </w:p>
          <w:p w:rsidR="006F0C11" w:rsidRPr="00010303" w:rsidRDefault="00D925F7" w:rsidP="00616AFA">
            <w:pPr>
              <w:pStyle w:val="aff6"/>
            </w:pPr>
            <w:r w:rsidRPr="00010303">
              <w:t xml:space="preserve">- </w:t>
            </w:r>
            <w:r w:rsidR="006F0C11" w:rsidRPr="00010303">
              <w:t>оптимизация системы укрепления правопорядка, профилактики правонарушений, усиления борьбы с преступностью и противодействия коррупции в Кавказском районе;</w:t>
            </w:r>
          </w:p>
          <w:p w:rsidR="006F0C11" w:rsidRPr="00010303" w:rsidRDefault="006F0C11" w:rsidP="00431CD0">
            <w:pPr>
              <w:spacing w:line="100" w:lineRule="atLeast"/>
              <w:ind w:firstLine="0"/>
            </w:pPr>
            <w:r w:rsidRPr="00010303">
              <w:t xml:space="preserve">- совершенствование </w:t>
            </w:r>
            <w:proofErr w:type="gramStart"/>
            <w:r w:rsidRPr="00010303">
              <w:t>системы обеспечения пожарной безопасности образовательных учреждений муниципального образования</w:t>
            </w:r>
            <w:proofErr w:type="gramEnd"/>
            <w:r w:rsidRPr="00010303">
              <w:t xml:space="preserve"> Кавказский район в период с 2015 года по 2017 год;</w:t>
            </w:r>
          </w:p>
          <w:p w:rsidR="006F0C11" w:rsidRPr="00010303" w:rsidRDefault="007A6EED" w:rsidP="00431CD0">
            <w:pPr>
              <w:pStyle w:val="ConsPlusNonformat"/>
              <w:widowControl/>
              <w:ind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-- </w:t>
            </w:r>
            <w:r w:rsidR="006F0C11" w:rsidRPr="00010303">
              <w:rPr>
                <w:rFonts w:ascii="Times New Roman" w:hAnsi="Times New Roman" w:cs="Times New Roman"/>
                <w:sz w:val="28"/>
                <w:szCs w:val="28"/>
              </w:rPr>
              <w:t>-обеспечение пожарной безопасности зданий, сооружений учреждений культуры и дополнительного образования в целях создания благоприятных условий  для  обучения, творческой  деятельности и работы в период с 2015 – 2017 года;</w:t>
            </w:r>
          </w:p>
          <w:p w:rsidR="006F0C11" w:rsidRPr="00010303" w:rsidRDefault="006F0C11" w:rsidP="00431CD0">
            <w:pPr>
              <w:pStyle w:val="ConsPlusNonformat"/>
              <w:widowControl/>
              <w:ind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303">
              <w:rPr>
                <w:rFonts w:ascii="Times New Roman" w:hAnsi="Times New Roman" w:cs="Times New Roman"/>
                <w:sz w:val="28"/>
                <w:szCs w:val="28"/>
              </w:rPr>
              <w:t>- - обеспечение пожарной безопасности зданий, сооружений учреждений, подведомственных отделу по физической культуре и спорту;</w:t>
            </w:r>
          </w:p>
          <w:p w:rsidR="006F0C11" w:rsidRPr="00010303" w:rsidRDefault="006F0C11" w:rsidP="00431CD0">
            <w:pPr>
              <w:pStyle w:val="ConsPlusNonformat"/>
              <w:widowControl/>
              <w:ind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303">
              <w:rPr>
                <w:rFonts w:ascii="Times New Roman" w:hAnsi="Times New Roman" w:cs="Times New Roman"/>
                <w:sz w:val="28"/>
                <w:szCs w:val="28"/>
              </w:rPr>
              <w:t>- - обеспечение пожарной безопасности зданий, сооружений  администрации муниципального образования Кавказский район в целях создания  благоприятных условий  работы служащих;</w:t>
            </w:r>
          </w:p>
          <w:p w:rsidR="006F0C11" w:rsidRPr="00010303" w:rsidRDefault="00705E16" w:rsidP="00431CD0">
            <w:pPr>
              <w:pStyle w:val="ConsPlusNonformat"/>
              <w:widowControl/>
              <w:suppressAutoHyphens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F0C11" w:rsidRPr="00010303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 для  </w:t>
            </w:r>
            <w:r w:rsidR="006F0C11" w:rsidRPr="000103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обучения, творческой  деятельности и работы;</w:t>
            </w:r>
          </w:p>
          <w:p w:rsidR="006F0C11" w:rsidRPr="00010303" w:rsidRDefault="00705E16" w:rsidP="00DD4096">
            <w:pPr>
              <w:ind w:firstLine="0"/>
            </w:pPr>
            <w:r>
              <w:t>-</w:t>
            </w:r>
            <w:r w:rsidR="006F0C11" w:rsidRPr="00010303">
              <w:t xml:space="preserve">сохранение </w:t>
            </w:r>
            <w:r w:rsidR="00247C48" w:rsidRPr="00010303">
              <w:t>атмосферы взаимного уважения к национальным и конфессиональным традициям и обычаям народов, проживающих на территории Кавказского района, формирование позитивного имиджа</w:t>
            </w:r>
            <w:r w:rsidR="00E05D43" w:rsidRPr="00010303">
              <w:t xml:space="preserve"> Кавказского района как территории, комфортной для проживания представителей различных национальностей</w:t>
            </w:r>
            <w:r w:rsidR="006F0C11" w:rsidRPr="00010303">
              <w:t xml:space="preserve">; </w:t>
            </w:r>
          </w:p>
          <w:p w:rsidR="006F0C11" w:rsidRDefault="00705E16" w:rsidP="006F0C11">
            <w:pPr>
              <w:pStyle w:val="aff6"/>
            </w:pPr>
            <w:r>
              <w:t>-</w:t>
            </w:r>
            <w:r w:rsidR="006F0C11" w:rsidRPr="00010303">
              <w:t>оптимизация системы противодействия коррупции в целях совершенствования системы эффективного управления в Кавказском районе</w:t>
            </w:r>
            <w:r>
              <w:t>;</w:t>
            </w:r>
          </w:p>
          <w:p w:rsidR="006F0C11" w:rsidRPr="00010303" w:rsidRDefault="00705E16" w:rsidP="00705E16">
            <w:pPr>
              <w:ind w:firstLine="0"/>
            </w:pPr>
            <w:r>
              <w:t>-</w:t>
            </w:r>
            <w:r w:rsidRPr="00705E16">
              <w:t>создание эффективной системы профилактики, укрепление правопорядка и повышение уровня общественной безопасности населения на территории муниципального образования Кавказский район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 w:rsidP="002020C6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f"/>
            </w:pPr>
            <w:r w:rsidRPr="00010303">
              <w:t>Задачи муниципальной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705E16" w:rsidP="00475617">
            <w:pPr>
              <w:pStyle w:val="aff6"/>
            </w:pPr>
            <w:r>
              <w:t xml:space="preserve">- </w:t>
            </w:r>
            <w:r w:rsidR="006F0C11" w:rsidRPr="00010303">
              <w:t>информационно-пропагандистское сопровождение антитеррористической деятельности н</w:t>
            </w:r>
            <w:r w:rsidR="00475617" w:rsidRPr="00010303">
              <w:t>а территории Кавказского района,</w:t>
            </w:r>
            <w:r w:rsidR="006F0C11" w:rsidRPr="00010303">
              <w:t>повышение эффективности мер противодействия терроризму,   проявлениям политического, этнического и религиозного экстремизма;</w:t>
            </w:r>
          </w:p>
          <w:p w:rsidR="006F0C11" w:rsidRPr="00010303" w:rsidRDefault="00705E16" w:rsidP="00ED4033">
            <w:pPr>
              <w:ind w:firstLine="0"/>
            </w:pPr>
            <w:r>
              <w:t xml:space="preserve">- </w:t>
            </w:r>
            <w:r w:rsidR="006F0C11" w:rsidRPr="00010303">
              <w:t>повышение инженерно-технической защищенности образовательных учреждений  Кавказск</w:t>
            </w:r>
            <w:r w:rsidR="0017119E" w:rsidRPr="00010303">
              <w:t>ого</w:t>
            </w:r>
            <w:r w:rsidR="006F0C11" w:rsidRPr="00010303">
              <w:t xml:space="preserve"> район</w:t>
            </w:r>
            <w:r w:rsidR="0017119E" w:rsidRPr="00010303">
              <w:t>а</w:t>
            </w:r>
            <w:r w:rsidR="006F0C11" w:rsidRPr="00010303">
              <w:t>;</w:t>
            </w:r>
          </w:p>
          <w:p w:rsidR="006F0C11" w:rsidRPr="00010303" w:rsidRDefault="00475617" w:rsidP="00ED4033">
            <w:pPr>
              <w:ind w:firstLine="0"/>
            </w:pPr>
            <w:r w:rsidRPr="00010303">
              <w:t xml:space="preserve">- </w:t>
            </w:r>
            <w:r w:rsidR="006F0C11" w:rsidRPr="00010303">
              <w:t>повышение инженерно-технической защищенности  учреждений культуры  Кавказск</w:t>
            </w:r>
            <w:r w:rsidR="0017119E" w:rsidRPr="00010303">
              <w:t>ого</w:t>
            </w:r>
            <w:r w:rsidR="006F0C11" w:rsidRPr="00010303">
              <w:t xml:space="preserve"> район</w:t>
            </w:r>
            <w:r w:rsidR="0017119E" w:rsidRPr="00010303">
              <w:t>а;</w:t>
            </w:r>
          </w:p>
          <w:p w:rsidR="0017119E" w:rsidRPr="00010303" w:rsidRDefault="0017119E" w:rsidP="00ED4033">
            <w:pPr>
              <w:ind w:firstLine="0"/>
            </w:pPr>
            <w:r w:rsidRPr="00010303">
              <w:t>- повышение инженерно-технической защищенности зданий, сооружений, учреждений  подведомственных отделу по физической культуре и спорту Кавказского района;</w:t>
            </w:r>
          </w:p>
          <w:p w:rsidR="006F0C11" w:rsidRPr="00010303" w:rsidRDefault="006F0C11" w:rsidP="00ED4033">
            <w:pPr>
              <w:suppressAutoHyphens/>
              <w:ind w:firstLine="0"/>
            </w:pPr>
            <w:r w:rsidRPr="00010303">
              <w:t xml:space="preserve">- привлечение членов казачьего общества к </w:t>
            </w:r>
            <w:r w:rsidR="009165B3" w:rsidRPr="00010303">
              <w:t>охране общественного порядка в МО Кавказский район</w:t>
            </w:r>
            <w:r w:rsidRPr="00010303">
              <w:t>;</w:t>
            </w:r>
          </w:p>
          <w:p w:rsidR="00F70EA7" w:rsidRPr="00010303" w:rsidRDefault="00CA6593" w:rsidP="00F70EA7">
            <w:pPr>
              <w:ind w:right="189" w:firstLine="0"/>
            </w:pPr>
            <w:r w:rsidRPr="00010303">
              <w:t xml:space="preserve">- </w:t>
            </w:r>
            <w:r w:rsidR="006F0C11" w:rsidRPr="00010303">
              <w:t xml:space="preserve">совершенствование системы патриотического воспитания, образования </w:t>
            </w:r>
            <w:r w:rsidR="006F0C11" w:rsidRPr="00010303">
              <w:lastRenderedPageBreak/>
              <w:t>т</w:t>
            </w:r>
            <w:r w:rsidR="00AF22A5" w:rsidRPr="00010303">
              <w:t>радиционной культуры казачества,</w:t>
            </w:r>
            <w:r w:rsidR="006F0C11" w:rsidRPr="00010303">
              <w:t>укрепление нравственных основ казачества, воспитание у молодежи любви к своему отечеству, готовности к выполнению гражданского долга и конституционных обязанностей по защите интересов Родины;</w:t>
            </w:r>
          </w:p>
          <w:p w:rsidR="006F0C11" w:rsidRPr="00010303" w:rsidRDefault="006F0C11" w:rsidP="00AF22A5">
            <w:pPr>
              <w:ind w:right="189" w:firstLine="0"/>
            </w:pPr>
            <w:r w:rsidRPr="00010303">
              <w:t>- обеспечение непрерывного характера воспитательного воздействия, основанного на  историко-культурных традициях кубанского казачества, участ</w:t>
            </w:r>
            <w:r w:rsidR="00AF22A5" w:rsidRPr="00010303">
              <w:t>ников образовательного процесса,</w:t>
            </w:r>
            <w:r w:rsidRPr="00010303">
              <w:t xml:space="preserve"> реализация приоритетных направлений работы по развитию дополнительного образования  в общеобразовательных учреждениях, имеющих в своем составе классы и группы казачьей направленности;</w:t>
            </w:r>
          </w:p>
          <w:p w:rsidR="00F70EA7" w:rsidRPr="00010303" w:rsidRDefault="00F70EA7" w:rsidP="00F70EA7">
            <w:pPr>
              <w:ind w:firstLine="0"/>
            </w:pPr>
            <w:r w:rsidRPr="00010303">
              <w:t xml:space="preserve">- </w:t>
            </w:r>
            <w:r w:rsidR="00E65DB3" w:rsidRPr="00010303">
              <w:t>межведомственная</w:t>
            </w:r>
            <w:r w:rsidRPr="00010303">
              <w:t xml:space="preserve">   координация   деятельности государственных    органов  </w:t>
            </w:r>
            <w:r w:rsidR="00E65DB3" w:rsidRPr="00010303">
              <w:t xml:space="preserve">  и    муниципальных учреждений и других субъектов профилактики,</w:t>
            </w:r>
            <w:r w:rsidRPr="00010303">
              <w:t xml:space="preserve">     работающих     в     направлении предотвращения    распространения    наркомании, алкоголизма,    </w:t>
            </w:r>
            <w:proofErr w:type="spellStart"/>
            <w:r w:rsidRPr="00010303">
              <w:t>табакокурения</w:t>
            </w:r>
            <w:proofErr w:type="spellEnd"/>
            <w:r w:rsidRPr="00010303">
              <w:t xml:space="preserve">   на территории муниципального образования Кавказский район;</w:t>
            </w:r>
          </w:p>
          <w:p w:rsidR="00D925F7" w:rsidRPr="00010303" w:rsidRDefault="00D925F7" w:rsidP="00D925F7">
            <w:pPr>
              <w:ind w:firstLine="0"/>
            </w:pPr>
            <w:r w:rsidRPr="00010303">
              <w:t>- объединение усилий правоохранительных органов, администрации, общественных организаций и объединений, правозащитных структур, средств массовой информации в вопросах развития многоуровневой системы профилактики правонарушений в</w:t>
            </w:r>
            <w:r w:rsidR="00814608" w:rsidRPr="00010303">
              <w:t xml:space="preserve"> Кавказском районе</w:t>
            </w:r>
            <w:r w:rsidR="002A1796" w:rsidRPr="00010303">
              <w:t xml:space="preserve"> и</w:t>
            </w:r>
            <w:r w:rsidR="00814608" w:rsidRPr="00010303">
              <w:t xml:space="preserve"> стабилизаци</w:t>
            </w:r>
            <w:r w:rsidR="002A1796" w:rsidRPr="00010303">
              <w:t>и</w:t>
            </w:r>
            <w:r w:rsidRPr="00010303">
              <w:t xml:space="preserve"> уровн</w:t>
            </w:r>
            <w:r w:rsidR="007A35B4" w:rsidRPr="00010303">
              <w:t>я</w:t>
            </w:r>
            <w:r w:rsidRPr="00010303">
              <w:t xml:space="preserve"> преступности; </w:t>
            </w:r>
          </w:p>
          <w:p w:rsidR="006F0C11" w:rsidRPr="00010303" w:rsidRDefault="006F0C11" w:rsidP="001909E5">
            <w:pPr>
              <w:pStyle w:val="ConsPlusNonformat"/>
              <w:widowControl/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303">
              <w:rPr>
                <w:rFonts w:ascii="Times New Roman" w:hAnsi="Times New Roman" w:cs="Times New Roman"/>
                <w:sz w:val="28"/>
                <w:szCs w:val="28"/>
              </w:rPr>
              <w:t>- реализация мероприятий по совершенствованию противопожарной защиты образовательных учреждений, путем  внедрения современных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объектах;</w:t>
            </w:r>
          </w:p>
          <w:p w:rsidR="006F0C11" w:rsidRPr="00010303" w:rsidRDefault="006F0C11" w:rsidP="001909E5">
            <w:pPr>
              <w:pStyle w:val="ConsPlusNonformat"/>
              <w:widowControl/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303">
              <w:rPr>
                <w:rFonts w:ascii="Times New Roman" w:hAnsi="Times New Roman" w:cs="Times New Roman"/>
                <w:sz w:val="28"/>
                <w:szCs w:val="28"/>
              </w:rPr>
              <w:t>- приведение в соответствии с нормами пожарной безопасности учреждений культуры и дополнительного образования;</w:t>
            </w:r>
          </w:p>
          <w:p w:rsidR="006F0C11" w:rsidRPr="00010303" w:rsidRDefault="006F0C11" w:rsidP="001909E5">
            <w:pPr>
              <w:ind w:firstLine="0"/>
            </w:pPr>
            <w:r w:rsidRPr="00010303">
              <w:lastRenderedPageBreak/>
              <w:t>-  приведение в соответствие с нормами пожарной безопасности учреждений, подведомственных отделу по физической культуре и спорту  в целях обеспечения пожарной безопасности участников и зрителей спортивных мероприятий и работников  учреждений   спортивной направленности во время учебно-тренировочного процесса;</w:t>
            </w:r>
          </w:p>
          <w:p w:rsidR="006F0C11" w:rsidRPr="00010303" w:rsidRDefault="006F0C11" w:rsidP="001909E5">
            <w:pPr>
              <w:ind w:firstLine="0"/>
            </w:pPr>
            <w:r w:rsidRPr="00010303">
              <w:t>- приведение в соответствие с нормами пожарной безопасности зданий администрации муниципального образования Кавказский район в целях создания  благоприятных условий  работы служащих;</w:t>
            </w:r>
          </w:p>
          <w:p w:rsidR="00E05D43" w:rsidRPr="00010303" w:rsidRDefault="00E05D43" w:rsidP="00E05D43">
            <w:pPr>
              <w:shd w:val="clear" w:color="auto" w:fill="FFFFFF"/>
              <w:ind w:firstLine="0"/>
            </w:pPr>
            <w:r w:rsidRPr="00010303">
              <w:t>- повышение толерантного сознания общества путем проведения мероприятий по вопросам межнациональных и межконфессиональных отношений, воспитание уважительного отношения к истории, традициям и языкам этнических групп и к коренному населению Кавказского района, профилактика конфликтов на почве межнациональных отношений;</w:t>
            </w:r>
          </w:p>
          <w:p w:rsidR="00E05D43" w:rsidRPr="00010303" w:rsidRDefault="00E05D43" w:rsidP="00E05D43">
            <w:pPr>
              <w:shd w:val="clear" w:color="auto" w:fill="FFFFFF"/>
              <w:ind w:firstLine="0"/>
            </w:pPr>
            <w:r w:rsidRPr="00010303">
              <w:t>- профилактика межнациональных и межконфессиональных конфликтов посредством информирования и просвещения жителей Кавказского района о существующих национальных обычаях, традициях, культурах и религиях;</w:t>
            </w:r>
          </w:p>
          <w:p w:rsidR="00E05D43" w:rsidRPr="00010303" w:rsidRDefault="00E05D43" w:rsidP="00E05D43">
            <w:pPr>
              <w:widowControl/>
              <w:suppressAutoHyphens/>
              <w:autoSpaceDE/>
              <w:autoSpaceDN/>
              <w:adjustRightInd/>
              <w:ind w:firstLine="0"/>
            </w:pPr>
            <w:r w:rsidRPr="00010303">
              <w:t xml:space="preserve">- изучение общественного мнения в сфере межнациональных отношений;              </w:t>
            </w:r>
          </w:p>
          <w:p w:rsidR="006F0C11" w:rsidRDefault="000179FF" w:rsidP="00AF22A5">
            <w:pPr>
              <w:widowControl/>
              <w:suppressAutoHyphens/>
              <w:autoSpaceDE/>
              <w:autoSpaceDN/>
              <w:adjustRightInd/>
              <w:ind w:firstLine="0"/>
            </w:pPr>
            <w:r w:rsidRPr="00010303">
              <w:t>- измерение и оценка</w:t>
            </w:r>
            <w:r w:rsidR="00AF22A5" w:rsidRPr="00010303">
              <w:t xml:space="preserve"> существующего уровня коррупции,</w:t>
            </w:r>
            <w:r w:rsidRPr="00010303">
              <w:t xml:space="preserve"> формирование в обществе не</w:t>
            </w:r>
            <w:r w:rsidR="00AF22A5" w:rsidRPr="00010303">
              <w:t xml:space="preserve">терпимого отношения к коррупции, </w:t>
            </w:r>
            <w:r w:rsidRPr="00010303">
              <w:t>совершенствование инструментов и механизмов противодействия коррупции.</w:t>
            </w:r>
          </w:p>
          <w:p w:rsidR="00705E16" w:rsidRDefault="00705E16" w:rsidP="00AF22A5">
            <w:pPr>
              <w:widowControl/>
              <w:suppressAutoHyphens/>
              <w:autoSpaceDE/>
              <w:autoSpaceDN/>
              <w:adjustRightInd/>
              <w:ind w:firstLine="0"/>
            </w:pPr>
            <w:r>
              <w:t xml:space="preserve">- </w:t>
            </w:r>
            <w:r w:rsidRPr="00705E16">
              <w:t>объединение усилий органов местного самоуправления Кавказского района,  правоохранительных и контролирующих органов в противодействии преступным проявлениям и профилактике правонарушений</w:t>
            </w:r>
          </w:p>
          <w:p w:rsidR="00705E16" w:rsidRPr="00010303" w:rsidRDefault="00705E16" w:rsidP="00AF22A5">
            <w:pPr>
              <w:widowControl/>
              <w:suppressAutoHyphens/>
              <w:autoSpaceDE/>
              <w:autoSpaceDN/>
              <w:adjustRightInd/>
              <w:ind w:firstLine="0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 w:rsidP="00ED4033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010303" w:rsidRDefault="006F0C11">
            <w:pPr>
              <w:pStyle w:val="afff"/>
            </w:pPr>
            <w:bookmarkStart w:id="2" w:name="sub_1020"/>
            <w:r w:rsidRPr="00010303">
              <w:t xml:space="preserve">Перечень целевых </w:t>
            </w:r>
            <w:r w:rsidRPr="00010303">
              <w:lastRenderedPageBreak/>
              <w:t>показателей муниципальной  программы</w:t>
            </w:r>
            <w:bookmarkEnd w:id="2"/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350FEF" w:rsidRPr="00010303" w:rsidRDefault="00350FEF" w:rsidP="00350FEF">
            <w:pPr>
              <w:pStyle w:val="aff6"/>
            </w:pPr>
            <w:r w:rsidRPr="00010303">
              <w:lastRenderedPageBreak/>
              <w:t xml:space="preserve">- количество публикаций в СМИ по вопросам </w:t>
            </w:r>
            <w:r w:rsidRPr="00010303">
              <w:lastRenderedPageBreak/>
              <w:t>профилактики терроризма и экстремизма;</w:t>
            </w:r>
          </w:p>
          <w:p w:rsidR="00350FEF" w:rsidRPr="00010303" w:rsidRDefault="000459D9" w:rsidP="00350FEF">
            <w:pPr>
              <w:ind w:firstLine="0"/>
            </w:pPr>
            <w:r w:rsidRPr="00010303">
              <w:t xml:space="preserve">- </w:t>
            </w:r>
            <w:r w:rsidR="00350FEF" w:rsidRPr="00010303">
              <w:t>количество преступлений экстремистской направленности;</w:t>
            </w:r>
          </w:p>
          <w:p w:rsidR="00350FEF" w:rsidRPr="00010303" w:rsidRDefault="00350FEF" w:rsidP="00350FEF">
            <w:pPr>
              <w:ind w:firstLine="0"/>
            </w:pPr>
            <w:r w:rsidRPr="00010303">
              <w:t>- распространение во взаимодействии с заинтересованными ведомствами  памяток, листовок, плакатов и других методических материалов по вопросам профилактических мер антитеррористического и экстремистского характера, а также по действиям при возникновении чрезвычайных ситуаций;</w:t>
            </w:r>
          </w:p>
          <w:p w:rsidR="00350FEF" w:rsidRPr="00010303" w:rsidRDefault="00350FEF" w:rsidP="00350FEF">
            <w:pPr>
              <w:ind w:firstLine="0"/>
            </w:pPr>
            <w:r w:rsidRPr="00010303">
              <w:t>- количество  образовательных учреждений,  обеспечивших организацию контроля доступа на территорию образовательного учреждения путем  проведения ремонтных работ  и устройства ограждения территорий, автоматических ворот, ремонт и устройство освещения территорий;</w:t>
            </w:r>
          </w:p>
          <w:p w:rsidR="00350FEF" w:rsidRPr="00010303" w:rsidRDefault="00350FEF" w:rsidP="00350FEF">
            <w:pPr>
              <w:ind w:firstLine="0"/>
            </w:pPr>
            <w:r w:rsidRPr="00010303">
              <w:t>- количество  образовательных учреждений,  обеспечивших организацию контроля доступа на территорию образовательного учреждения путем  заключения договоров охраны образовательных учреждений  со специализированными охранными  предприятиями (СОШ – 23 учреждения, ДОУ – 31 учреждение, 1- интернат);</w:t>
            </w:r>
          </w:p>
          <w:p w:rsidR="00350FEF" w:rsidRPr="00010303" w:rsidRDefault="00350FEF" w:rsidP="00350FEF">
            <w:pPr>
              <w:ind w:firstLine="0"/>
            </w:pPr>
            <w:r w:rsidRPr="00010303">
              <w:t>- количество  образовательных учреждений (от общего числа образовательных учреждений района)  оснащенных современными системами тревожной сигнализации, оповещения, электронными системами контроля и управления доступом, домофонами;</w:t>
            </w:r>
          </w:p>
          <w:p w:rsidR="0017119E" w:rsidRPr="00010303" w:rsidRDefault="00350FEF" w:rsidP="00350FEF">
            <w:pPr>
              <w:ind w:firstLine="0"/>
            </w:pPr>
            <w:r w:rsidRPr="00010303">
              <w:t>- количество  учреждений культуры и дополнительного образования,  обеспечивших установку (монтаж) систем видеонаблюдения;</w:t>
            </w:r>
          </w:p>
          <w:p w:rsidR="00350FEF" w:rsidRPr="00010303" w:rsidRDefault="00350FEF" w:rsidP="00350FEF">
            <w:pPr>
              <w:pStyle w:val="aff6"/>
            </w:pPr>
            <w:r w:rsidRPr="00010303">
              <w:t>- количество учреждений спортивной направленности, приведенных в соответствие с нормами антитеррористической безопасности;</w:t>
            </w:r>
          </w:p>
          <w:p w:rsidR="00350FEF" w:rsidRPr="00010303" w:rsidRDefault="00350FEF" w:rsidP="00350FEF">
            <w:pPr>
              <w:ind w:firstLine="0"/>
            </w:pPr>
            <w:r w:rsidRPr="00010303">
              <w:t>- количество учреждений спортивной направленности, в которых проведены  антитеррористические мероприятия;</w:t>
            </w:r>
          </w:p>
          <w:p w:rsidR="006F0C11" w:rsidRPr="00010303" w:rsidRDefault="00342E20" w:rsidP="005748AB">
            <w:pPr>
              <w:ind w:firstLine="0"/>
            </w:pPr>
            <w:r w:rsidRPr="00010303">
              <w:t>-</w:t>
            </w:r>
            <w:r w:rsidR="006F0C11" w:rsidRPr="00010303">
              <w:t>число казаков-дружинников дружины</w:t>
            </w:r>
            <w:r w:rsidR="00EF19F9" w:rsidRPr="00010303">
              <w:t xml:space="preserve">, </w:t>
            </w:r>
            <w:r w:rsidR="00EF19F9" w:rsidRPr="00010303">
              <w:lastRenderedPageBreak/>
              <w:t>привлеченных к участию</w:t>
            </w:r>
            <w:r w:rsidR="006F0C11" w:rsidRPr="00010303">
              <w:rPr>
                <w:bCs/>
              </w:rPr>
              <w:t xml:space="preserve"> в охране общественного порядка в предвыходные, выходные, предпраздничные и праздничные дни</w:t>
            </w:r>
            <w:r w:rsidR="006F0C11" w:rsidRPr="00010303">
              <w:t xml:space="preserve">  в </w:t>
            </w:r>
            <w:proofErr w:type="gramStart"/>
            <w:r w:rsidR="006F0C11" w:rsidRPr="00010303">
              <w:t>Кавказском</w:t>
            </w:r>
            <w:proofErr w:type="gramEnd"/>
            <w:r w:rsidR="006F0C11" w:rsidRPr="00010303">
              <w:t xml:space="preserve"> РКО, участвующих в охране общественного порядка;</w:t>
            </w:r>
          </w:p>
          <w:p w:rsidR="006F0C11" w:rsidRPr="00010303" w:rsidRDefault="00FC2120" w:rsidP="005748AB">
            <w:pPr>
              <w:ind w:firstLine="0"/>
            </w:pPr>
            <w:r w:rsidRPr="00010303">
              <w:t xml:space="preserve">- </w:t>
            </w:r>
            <w:r w:rsidR="006F0C11" w:rsidRPr="00010303">
              <w:t xml:space="preserve">количество выявленных административных правонарушений, выявленных казачьей дружиной </w:t>
            </w:r>
            <w:r w:rsidR="006F0C11" w:rsidRPr="00010303">
              <w:rPr>
                <w:bCs/>
              </w:rPr>
              <w:t>по участию в охране общественного порядка в предвыходные, выходные, предпраздничные и праздничные дни;</w:t>
            </w:r>
          </w:p>
          <w:p w:rsidR="006F0C11" w:rsidRPr="00010303" w:rsidRDefault="00FC2120" w:rsidP="005748AB">
            <w:pPr>
              <w:ind w:firstLine="0"/>
            </w:pPr>
            <w:r w:rsidRPr="00010303">
              <w:t xml:space="preserve">- </w:t>
            </w:r>
            <w:r w:rsidR="006F0C11" w:rsidRPr="00010303">
              <w:t xml:space="preserve">количество времени на освещение деятельности Кавказского РКО в </w:t>
            </w:r>
            <w:r w:rsidR="00EE0ECC" w:rsidRPr="00010303">
              <w:t>средствах телерадиовещания</w:t>
            </w:r>
            <w:r w:rsidR="006F0C11" w:rsidRPr="00010303">
              <w:t>;</w:t>
            </w:r>
          </w:p>
          <w:p w:rsidR="006F0C11" w:rsidRPr="00010303" w:rsidRDefault="00FC2120" w:rsidP="005748AB">
            <w:pPr>
              <w:ind w:firstLine="0"/>
            </w:pPr>
            <w:r w:rsidRPr="00010303">
              <w:t xml:space="preserve">- </w:t>
            </w:r>
            <w:r w:rsidR="006F0C11" w:rsidRPr="00010303">
              <w:t>количество проведенных мероприятий патриотической направленности;</w:t>
            </w:r>
          </w:p>
          <w:p w:rsidR="006F0C11" w:rsidRPr="00010303" w:rsidRDefault="00FC2120" w:rsidP="005748AB">
            <w:pPr>
              <w:ind w:firstLine="0"/>
            </w:pPr>
            <w:proofErr w:type="gramStart"/>
            <w:r w:rsidRPr="00010303">
              <w:t xml:space="preserve">- </w:t>
            </w:r>
            <w:r w:rsidR="006F0C11" w:rsidRPr="00010303">
              <w:t>количество учащихся образовательных учреждений  занимающиеся в группах и классах казачьей направленности;</w:t>
            </w:r>
            <w:proofErr w:type="gramEnd"/>
          </w:p>
          <w:p w:rsidR="006F0C11" w:rsidRPr="00010303" w:rsidRDefault="00F70EA7" w:rsidP="00343A2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30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F0C11" w:rsidRPr="00010303">
              <w:rPr>
                <w:rFonts w:ascii="Times New Roman" w:hAnsi="Times New Roman" w:cs="Times New Roman"/>
                <w:sz w:val="28"/>
                <w:szCs w:val="28"/>
              </w:rPr>
              <w:t>снижение количества лиц, состоящих на диспансерном учете и профилактическом наблюдении в связи с употреблением наркотических веществ и алкоголя;</w:t>
            </w:r>
          </w:p>
          <w:p w:rsidR="006F0C11" w:rsidRPr="00010303" w:rsidRDefault="00F70EA7" w:rsidP="00343A2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30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F0C11" w:rsidRPr="00010303">
              <w:rPr>
                <w:rFonts w:ascii="Times New Roman" w:hAnsi="Times New Roman" w:cs="Times New Roman"/>
                <w:sz w:val="28"/>
                <w:szCs w:val="28"/>
              </w:rPr>
              <w:t xml:space="preserve">стабилизация общего количества преступлений, совершенных  по линии НОН, выявление преступлений по линии </w:t>
            </w:r>
            <w:proofErr w:type="spellStart"/>
            <w:r w:rsidR="006F0C11" w:rsidRPr="00010303">
              <w:rPr>
                <w:rFonts w:ascii="Times New Roman" w:hAnsi="Times New Roman" w:cs="Times New Roman"/>
                <w:sz w:val="28"/>
                <w:szCs w:val="28"/>
              </w:rPr>
              <w:t>притоносодержательства</w:t>
            </w:r>
            <w:proofErr w:type="spellEnd"/>
            <w:r w:rsidR="006F0C11" w:rsidRPr="00010303">
              <w:rPr>
                <w:rFonts w:ascii="Times New Roman" w:hAnsi="Times New Roman" w:cs="Times New Roman"/>
                <w:sz w:val="28"/>
                <w:szCs w:val="28"/>
              </w:rPr>
              <w:t>, сбыт курительных смесей «Спайс» и др.;</w:t>
            </w:r>
          </w:p>
          <w:p w:rsidR="006F0C11" w:rsidRPr="00010303" w:rsidRDefault="00A50980" w:rsidP="000634D2">
            <w:pPr>
              <w:pStyle w:val="afff"/>
            </w:pPr>
            <w:r w:rsidRPr="00010303">
              <w:t xml:space="preserve">- </w:t>
            </w:r>
            <w:r w:rsidR="006F0C11" w:rsidRPr="00010303">
              <w:t>снижение количества преступлений, с</w:t>
            </w:r>
            <w:r w:rsidR="002A1796" w:rsidRPr="00010303">
              <w:t>овершенных на территории района</w:t>
            </w:r>
            <w:r w:rsidR="006F0C11" w:rsidRPr="00010303">
              <w:t>;</w:t>
            </w:r>
          </w:p>
          <w:p w:rsidR="006F0C11" w:rsidRPr="00010303" w:rsidRDefault="00A50980" w:rsidP="000634D2">
            <w:pPr>
              <w:ind w:firstLine="0"/>
            </w:pPr>
            <w:r w:rsidRPr="00010303">
              <w:t xml:space="preserve">- </w:t>
            </w:r>
            <w:r w:rsidR="006F0C11" w:rsidRPr="00010303">
              <w:t>снижение количество преступлений, совершенных несовершеннолетними;</w:t>
            </w:r>
          </w:p>
          <w:p w:rsidR="006F0C11" w:rsidRPr="00010303" w:rsidRDefault="00A50980" w:rsidP="000634D2">
            <w:pPr>
              <w:ind w:firstLine="0"/>
            </w:pPr>
            <w:r w:rsidRPr="00010303">
              <w:t xml:space="preserve">- </w:t>
            </w:r>
            <w:r w:rsidR="006F0C11" w:rsidRPr="00010303">
              <w:t>снижение количества преступлений, совершенных  на улицах, площадях, в парках и других общественных местах;</w:t>
            </w:r>
          </w:p>
          <w:p w:rsidR="006F0C11" w:rsidRPr="00010303" w:rsidRDefault="006F0C11" w:rsidP="001909E5">
            <w:pPr>
              <w:pStyle w:val="afff"/>
              <w:jc w:val="both"/>
            </w:pPr>
            <w:r w:rsidRPr="00010303">
              <w:t>- количество образовательных  учреждений, приведенных в соответствие с действующими  нормами противопожарной безопасности, от общего числа образовательных учреждений;</w:t>
            </w:r>
          </w:p>
          <w:p w:rsidR="006F0C11" w:rsidRPr="00010303" w:rsidRDefault="006F0C11" w:rsidP="001909E5">
            <w:pPr>
              <w:ind w:firstLine="0"/>
            </w:pPr>
            <w:r w:rsidRPr="00010303">
              <w:t>-  количество сотрудников, обученных по программе пожарно-технического минимума и прошедших противопожарные инструктажи о мерах пожарной безопасности;</w:t>
            </w:r>
          </w:p>
          <w:p w:rsidR="006F0C11" w:rsidRPr="00010303" w:rsidRDefault="006F0C11" w:rsidP="001909E5">
            <w:pPr>
              <w:ind w:firstLine="0"/>
            </w:pPr>
            <w:r w:rsidRPr="00010303">
              <w:t xml:space="preserve">- количество учреждений культуры и </w:t>
            </w:r>
            <w:r w:rsidRPr="00010303">
              <w:lastRenderedPageBreak/>
              <w:t>дополнительного образования, приведенных в соответствие с нормами противопожарной безопасности;</w:t>
            </w:r>
          </w:p>
          <w:p w:rsidR="006F0C11" w:rsidRPr="00010303" w:rsidRDefault="006F0C11" w:rsidP="001909E5">
            <w:pPr>
              <w:ind w:firstLine="0"/>
            </w:pPr>
            <w:r w:rsidRPr="00010303">
              <w:t>- количество учреждений спортивной направленности, приведенных в соответствие с нормами противопожарной безопасности;</w:t>
            </w:r>
          </w:p>
          <w:p w:rsidR="006F0C11" w:rsidRPr="00010303" w:rsidRDefault="006F0C11" w:rsidP="001909E5">
            <w:pPr>
              <w:ind w:firstLine="0"/>
            </w:pPr>
            <w:r w:rsidRPr="00010303">
              <w:t xml:space="preserve"> - количество зданий администрации муниципального образования Кавказский район  приведенных в соответствие с нормами противопожарной безопасности;</w:t>
            </w:r>
          </w:p>
          <w:p w:rsidR="00E05D43" w:rsidRPr="00010303" w:rsidRDefault="00E05D43" w:rsidP="00E05D43">
            <w:pPr>
              <w:ind w:firstLine="0"/>
            </w:pPr>
            <w:r w:rsidRPr="00010303">
              <w:t xml:space="preserve">- количество    реализованных     социально     значимых тематических мероприятий по вопросам развития  национальных культур, духовного единства  и  межэтнического  согласия;                           </w:t>
            </w:r>
            <w:r w:rsidRPr="00010303">
              <w:br/>
              <w:t xml:space="preserve">- количество постоянного населения Кавказского района, принявших участие в мероприятиях;                                             </w:t>
            </w:r>
            <w:r w:rsidRPr="00010303">
              <w:br/>
              <w:t xml:space="preserve">- </w:t>
            </w:r>
            <w:proofErr w:type="gramStart"/>
            <w:r w:rsidRPr="00010303">
              <w:t>количество   размещенных    в    средствах    массовой информации, в том числе в сети  Интернет,  информационных сообщений  (публикаций,  видеороликов, телепередач), а  также  продукции  социальной  рекламы  о традициях, культуре, истории, обычаях  национальностей  и религий, представители которых  проживают  на  территории Кавказского района;</w:t>
            </w:r>
            <w:proofErr w:type="gramEnd"/>
          </w:p>
          <w:p w:rsidR="00E05D43" w:rsidRPr="00010303" w:rsidRDefault="00E05D43" w:rsidP="00E05D43">
            <w:pPr>
              <w:ind w:firstLine="0"/>
            </w:pPr>
            <w:r w:rsidRPr="00010303">
              <w:t xml:space="preserve">- доля жителей муниципального образования Кавказский район положительно оценивающих состояние межнациональных отношений в общей численности населения;                             </w:t>
            </w:r>
          </w:p>
          <w:p w:rsidR="006F0C11" w:rsidRPr="00010303" w:rsidRDefault="000179FF" w:rsidP="00452516">
            <w:pPr>
              <w:ind w:firstLine="0"/>
            </w:pPr>
            <w:r w:rsidRPr="00010303">
              <w:t xml:space="preserve">- </w:t>
            </w:r>
            <w:r w:rsidR="006F0C11" w:rsidRPr="00010303">
              <w:t>оценка степени доверия к органам местного самоуправления муниципального образования Кавказский район со стороны населения;</w:t>
            </w:r>
          </w:p>
          <w:p w:rsidR="006F0C11" w:rsidRPr="00010303" w:rsidRDefault="000179FF">
            <w:pPr>
              <w:pStyle w:val="aff6"/>
            </w:pPr>
            <w:r w:rsidRPr="00010303">
              <w:t xml:space="preserve">- </w:t>
            </w:r>
            <w:r w:rsidR="006F0C11" w:rsidRPr="00010303">
              <w:t xml:space="preserve">оценка уровня выявленных </w:t>
            </w:r>
            <w:proofErr w:type="spellStart"/>
            <w:r w:rsidR="006F0C11" w:rsidRPr="00010303">
              <w:t>коррупциогенных</w:t>
            </w:r>
            <w:proofErr w:type="spellEnd"/>
            <w:r w:rsidR="006F0C11" w:rsidRPr="00010303">
              <w:t xml:space="preserve"> 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проектов; </w:t>
            </w:r>
          </w:p>
          <w:p w:rsidR="006F0C11" w:rsidRDefault="000179FF" w:rsidP="00705E16">
            <w:pPr>
              <w:pStyle w:val="aff6"/>
            </w:pPr>
            <w:r w:rsidRPr="00010303">
              <w:t xml:space="preserve">- </w:t>
            </w:r>
            <w:r w:rsidR="006F0C11" w:rsidRPr="00010303">
              <w:t xml:space="preserve">число муниципальных служащих администрации муниципального образования Кавказский район, прошедших </w:t>
            </w:r>
            <w:proofErr w:type="gramStart"/>
            <w:r w:rsidR="006F0C11" w:rsidRPr="00010303">
              <w:t>обучение по программам</w:t>
            </w:r>
            <w:proofErr w:type="gramEnd"/>
            <w:r w:rsidR="006F0C11" w:rsidRPr="00010303">
              <w:t xml:space="preserve"> противодействия коррупции</w:t>
            </w:r>
            <w:r w:rsidR="00705E16">
              <w:t>;</w:t>
            </w:r>
          </w:p>
          <w:p w:rsidR="00705E16" w:rsidRPr="00705E16" w:rsidRDefault="00705E16" w:rsidP="00705E16">
            <w:pPr>
              <w:ind w:firstLine="0"/>
            </w:pPr>
            <w:r w:rsidRPr="00705E16">
              <w:lastRenderedPageBreak/>
              <w:t>-содержание АПК интеллектуального видеонаблюдения СКОБЖ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 w:rsidP="005748AB">
            <w:pPr>
              <w:ind w:firstLine="0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B671FC" w:rsidRDefault="006F0C11">
            <w:pPr>
              <w:pStyle w:val="afff"/>
            </w:pPr>
            <w:r w:rsidRPr="00B671FC">
              <w:t>Этапы и сроки реализации муниципальной программы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  <w:r w:rsidRPr="002862CC">
              <w:t>2015 - 2017 годы</w:t>
            </w:r>
          </w:p>
          <w:p w:rsidR="00475617" w:rsidRPr="002862CC" w:rsidRDefault="00475617" w:rsidP="00475617">
            <w:pPr>
              <w:ind w:firstLine="0"/>
            </w:pPr>
            <w:r w:rsidRPr="002862CC">
              <w:t>этапы в программе не предусмотрены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B671FC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</w:tr>
      <w:tr w:rsidR="002862CC" w:rsidRPr="002862CC" w:rsidTr="00525DED"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B671FC" w:rsidRDefault="006F0C11">
            <w:pPr>
              <w:pStyle w:val="afff"/>
            </w:pPr>
            <w:bookmarkStart w:id="3" w:name="sub_1030"/>
            <w:r w:rsidRPr="00B671FC">
              <w:t>Объемы бюджетных ассигнований муниципальной  программы</w:t>
            </w:r>
            <w:bookmarkEnd w:id="3"/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  <w:r w:rsidRPr="002862CC">
              <w:t xml:space="preserve">всего на 2015 - 2017 годы - </w:t>
            </w:r>
            <w:r w:rsidR="00390189" w:rsidRPr="002862CC">
              <w:t>3</w:t>
            </w:r>
            <w:r w:rsidR="00B34293">
              <w:t>8830</w:t>
            </w:r>
            <w:r w:rsidRPr="002862CC">
              <w:t xml:space="preserve">,0 тыс. рублей, в том числе из средств местного бюджета: </w:t>
            </w:r>
            <w:r w:rsidR="00390189" w:rsidRPr="002862CC">
              <w:t>3</w:t>
            </w:r>
            <w:r w:rsidR="00B34293">
              <w:t>88</w:t>
            </w:r>
            <w:r w:rsidR="00390189" w:rsidRPr="002862CC">
              <w:t>30</w:t>
            </w:r>
            <w:r w:rsidRPr="002862CC">
              <w:t>,0 тыс. рублей, из них по годам:</w:t>
            </w:r>
          </w:p>
          <w:p w:rsidR="006F0C11" w:rsidRPr="002862CC" w:rsidRDefault="006F0C11">
            <w:pPr>
              <w:pStyle w:val="aff6"/>
            </w:pPr>
            <w:r w:rsidRPr="002862CC">
              <w:t xml:space="preserve">2015 год  -  </w:t>
            </w:r>
            <w:r w:rsidR="00390189" w:rsidRPr="002862CC">
              <w:t>1</w:t>
            </w:r>
            <w:r w:rsidR="00B34293">
              <w:t>2915</w:t>
            </w:r>
            <w:r w:rsidRPr="002862CC">
              <w:t>,0 тыс. рублей</w:t>
            </w:r>
          </w:p>
          <w:p w:rsidR="006F0C11" w:rsidRPr="002862CC" w:rsidRDefault="006F0C11">
            <w:pPr>
              <w:pStyle w:val="aff6"/>
            </w:pPr>
            <w:r w:rsidRPr="002862CC">
              <w:t xml:space="preserve">2016 год  -  </w:t>
            </w:r>
            <w:r w:rsidR="00390189" w:rsidRPr="002862CC">
              <w:t>1</w:t>
            </w:r>
            <w:r w:rsidR="00B34293">
              <w:t>30</w:t>
            </w:r>
            <w:r w:rsidR="00390189" w:rsidRPr="002862CC">
              <w:t>74</w:t>
            </w:r>
            <w:r w:rsidRPr="002862CC">
              <w:t>,0 тыс. рублей</w:t>
            </w:r>
          </w:p>
          <w:p w:rsidR="006F0C11" w:rsidRPr="002862CC" w:rsidRDefault="006F0C11">
            <w:pPr>
              <w:pStyle w:val="aff6"/>
            </w:pPr>
            <w:r w:rsidRPr="002862CC">
              <w:t xml:space="preserve">2017 год - </w:t>
            </w:r>
            <w:r w:rsidR="00B34293">
              <w:t>12841</w:t>
            </w:r>
            <w:r w:rsidRPr="002862CC">
              <w:t>,0 тыс. рублей, в том числе по подпрограммам:</w:t>
            </w:r>
          </w:p>
          <w:p w:rsidR="00142C25" w:rsidRDefault="006F0C11" w:rsidP="004C217B">
            <w:pPr>
              <w:pStyle w:val="aff6"/>
              <w:rPr>
                <w:bCs/>
              </w:rPr>
            </w:pPr>
            <w:bookmarkStart w:id="4" w:name="sub_1050"/>
            <w:r w:rsidRPr="002862CC">
              <w:t>1. «</w:t>
            </w:r>
            <w:r w:rsidR="00480704" w:rsidRPr="002862CC">
              <w:t>П</w:t>
            </w:r>
            <w:r w:rsidRPr="002862CC">
              <w:t>рофилактик</w:t>
            </w:r>
            <w:r w:rsidR="00480704" w:rsidRPr="002862CC">
              <w:t>а</w:t>
            </w:r>
            <w:r w:rsidRPr="002862CC">
              <w:t xml:space="preserve"> терроризма и  экстремизма, а также минимизаци</w:t>
            </w:r>
            <w:r w:rsidR="00480704" w:rsidRPr="002862CC">
              <w:t>я</w:t>
            </w:r>
            <w:r w:rsidRPr="002862CC">
              <w:t xml:space="preserve"> и (или) ликвидаци</w:t>
            </w:r>
            <w:r w:rsidR="00480704" w:rsidRPr="002862CC">
              <w:t>я</w:t>
            </w:r>
            <w:r w:rsidRPr="002862CC">
              <w:t xml:space="preserve"> последствий проявления терроризма и экстремизма  на территории муниципального образования </w:t>
            </w:r>
            <w:r w:rsidRPr="002862CC">
              <w:rPr>
                <w:bCs/>
              </w:rPr>
              <w:t>Кавказский район</w:t>
            </w:r>
            <w:r w:rsidR="00350FEF" w:rsidRPr="002862CC">
              <w:rPr>
                <w:bCs/>
              </w:rPr>
              <w:t xml:space="preserve">» </w:t>
            </w:r>
            <w:bookmarkEnd w:id="4"/>
          </w:p>
          <w:p w:rsidR="006F0C11" w:rsidRPr="002862CC" w:rsidRDefault="006F0C11" w:rsidP="004C217B">
            <w:pPr>
              <w:pStyle w:val="aff6"/>
            </w:pPr>
            <w:r w:rsidRPr="002862CC">
              <w:t xml:space="preserve">всего на 2015 - 2017 годы - </w:t>
            </w:r>
            <w:r w:rsidR="00350FEF" w:rsidRPr="002862CC">
              <w:t>12954</w:t>
            </w:r>
            <w:r w:rsidRPr="002862CC">
              <w:t xml:space="preserve">,0 тыс. рублей, в том числе из средств местного бюджета - </w:t>
            </w:r>
            <w:r w:rsidR="00350FEF" w:rsidRPr="002862CC">
              <w:t>12954</w:t>
            </w:r>
            <w:r w:rsidRPr="002862CC">
              <w:t>,0 тыс. рублей, из них по годам:</w:t>
            </w:r>
          </w:p>
          <w:p w:rsidR="006F0C11" w:rsidRPr="002862CC" w:rsidRDefault="006F0C11" w:rsidP="004C217B">
            <w:pPr>
              <w:pStyle w:val="aff6"/>
            </w:pPr>
            <w:r w:rsidRPr="002862CC">
              <w:t xml:space="preserve">2015 год - </w:t>
            </w:r>
            <w:r w:rsidR="00350FEF" w:rsidRPr="002862CC">
              <w:t>4418</w:t>
            </w:r>
            <w:r w:rsidRPr="002862CC">
              <w:t>,0 тыс. рублей</w:t>
            </w:r>
          </w:p>
          <w:p w:rsidR="006F0C11" w:rsidRPr="002862CC" w:rsidRDefault="006F0C11" w:rsidP="004C217B">
            <w:pPr>
              <w:pStyle w:val="aff6"/>
            </w:pPr>
            <w:r w:rsidRPr="002862CC">
              <w:t xml:space="preserve">2016 год - </w:t>
            </w:r>
            <w:r w:rsidR="00350FEF" w:rsidRPr="002862CC">
              <w:t>4428</w:t>
            </w:r>
            <w:r w:rsidRPr="002862CC">
              <w:t>,0 тыс. рублей</w:t>
            </w:r>
          </w:p>
          <w:p w:rsidR="006F0C11" w:rsidRPr="002862CC" w:rsidRDefault="006F0C11" w:rsidP="004C217B">
            <w:pPr>
              <w:pStyle w:val="aff6"/>
            </w:pPr>
            <w:r w:rsidRPr="002862CC">
              <w:t xml:space="preserve">2017 год - </w:t>
            </w:r>
            <w:r w:rsidR="00350FEF" w:rsidRPr="002862CC">
              <w:t>4108</w:t>
            </w:r>
            <w:r w:rsidRPr="002862CC">
              <w:t>,0 тыс. рублей</w:t>
            </w:r>
          </w:p>
          <w:p w:rsidR="006F0C11" w:rsidRPr="002862CC" w:rsidRDefault="006F0C11" w:rsidP="007B429E">
            <w:pPr>
              <w:ind w:firstLine="0"/>
            </w:pPr>
            <w:r w:rsidRPr="002862CC">
              <w:t>2. «Развитие и поддержка казачества на территории муниципального образования Кавказский район</w:t>
            </w:r>
            <w:r w:rsidR="00B32587" w:rsidRPr="002862CC">
              <w:t xml:space="preserve">» 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 xml:space="preserve">всего на 2015 - 2017 годы - </w:t>
            </w:r>
            <w:r w:rsidR="00FC2120" w:rsidRPr="002862CC">
              <w:t>750</w:t>
            </w:r>
            <w:r w:rsidRPr="002862CC">
              <w:t>,0 тыс. рублей, в том числе из средств местного бюджета - 750,0 тыс. рублей, из них по годам: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>2015 год -</w:t>
            </w:r>
            <w:r w:rsidR="00FC2120" w:rsidRPr="002862CC">
              <w:t xml:space="preserve"> 250</w:t>
            </w:r>
            <w:r w:rsidRPr="002862CC">
              <w:t>,0 тыс. рублей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 xml:space="preserve">2016 год - </w:t>
            </w:r>
            <w:r w:rsidR="00FC2120" w:rsidRPr="002862CC">
              <w:t>250</w:t>
            </w:r>
            <w:r w:rsidRPr="002862CC">
              <w:t>,0 тыс. рублей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 xml:space="preserve">2017 год - </w:t>
            </w:r>
            <w:r w:rsidR="00FC2120" w:rsidRPr="002862CC">
              <w:t>250</w:t>
            </w:r>
            <w:r w:rsidRPr="002862CC">
              <w:t>,0 тыс. рублей</w:t>
            </w:r>
          </w:p>
          <w:p w:rsidR="006F0C11" w:rsidRPr="002862CC" w:rsidRDefault="006F0C11" w:rsidP="007B429E">
            <w:pPr>
              <w:ind w:firstLine="0"/>
            </w:pPr>
            <w:r w:rsidRPr="002862CC">
              <w:t>3.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</w:t>
            </w:r>
            <w:r w:rsidR="00F70EA7" w:rsidRPr="002862CC">
              <w:t>»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 xml:space="preserve">всего на 2015 - 2017 годы - </w:t>
            </w:r>
            <w:r w:rsidR="00F70EA7" w:rsidRPr="002862CC">
              <w:t>60</w:t>
            </w:r>
            <w:r w:rsidRPr="002862CC">
              <w:t xml:space="preserve">0,0 тыс. рублей, в том числе из средств местного бюджета - </w:t>
            </w:r>
            <w:r w:rsidR="00F70EA7" w:rsidRPr="002862CC">
              <w:t>60</w:t>
            </w:r>
            <w:r w:rsidRPr="002862CC">
              <w:t>0,0 тыс. рублей, из них по годам: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lastRenderedPageBreak/>
              <w:t>2015 год - 2</w:t>
            </w:r>
            <w:r w:rsidR="00F70EA7" w:rsidRPr="002862CC">
              <w:t>0</w:t>
            </w:r>
            <w:r w:rsidRPr="002862CC">
              <w:t>0,0 тыс. рублей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>2016 год - 2</w:t>
            </w:r>
            <w:r w:rsidR="00F70EA7" w:rsidRPr="002862CC">
              <w:t>0</w:t>
            </w:r>
            <w:r w:rsidRPr="002862CC">
              <w:t>0,0 тыс. рублей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>2017 год - 2</w:t>
            </w:r>
            <w:r w:rsidR="00F70EA7" w:rsidRPr="002862CC">
              <w:t>0</w:t>
            </w:r>
            <w:r w:rsidRPr="002862CC">
              <w:t>0,0 тыс. рублей</w:t>
            </w:r>
          </w:p>
          <w:p w:rsidR="007A35B4" w:rsidRPr="002862CC" w:rsidRDefault="006F0C11" w:rsidP="007A35B4">
            <w:pPr>
              <w:ind w:firstLine="0"/>
            </w:pPr>
            <w:r w:rsidRPr="002862CC">
              <w:t xml:space="preserve"> 4. «Профилактика правонарушений и охрана общественного порядка на территории муниципального образования Кавказский район</w:t>
            </w:r>
            <w:r w:rsidR="007A35B4" w:rsidRPr="002862CC">
              <w:t>»</w:t>
            </w:r>
          </w:p>
          <w:p w:rsidR="006F0C11" w:rsidRPr="002862CC" w:rsidRDefault="006F0C11" w:rsidP="007A35B4">
            <w:pPr>
              <w:ind w:firstLine="0"/>
            </w:pPr>
            <w:r w:rsidRPr="002862CC">
              <w:t xml:space="preserve">всего на 2015 - 2017 годы - </w:t>
            </w:r>
            <w:r w:rsidR="00A50980" w:rsidRPr="002862CC">
              <w:t>600</w:t>
            </w:r>
            <w:r w:rsidRPr="002862CC">
              <w:t xml:space="preserve">,0 тыс. рублей, в том числе из средств местного бюджета - </w:t>
            </w:r>
            <w:r w:rsidR="00A50980" w:rsidRPr="002862CC">
              <w:t>600</w:t>
            </w:r>
            <w:r w:rsidRPr="002862CC">
              <w:t>,0 тыс. рублей, из них по годам: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>2015 год - 2</w:t>
            </w:r>
            <w:r w:rsidR="00A50980" w:rsidRPr="002862CC">
              <w:t>00</w:t>
            </w:r>
            <w:r w:rsidRPr="002862CC">
              <w:t>,0 тыс. рублей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>2016 год - 2</w:t>
            </w:r>
            <w:r w:rsidR="00A50980" w:rsidRPr="002862CC">
              <w:t>00</w:t>
            </w:r>
            <w:r w:rsidRPr="002862CC">
              <w:t>,0 тыс. рублей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>2017 год - 2</w:t>
            </w:r>
            <w:r w:rsidR="00A50980" w:rsidRPr="002862CC">
              <w:t>00</w:t>
            </w:r>
            <w:r w:rsidRPr="002862CC">
              <w:t>,0 тыс. рублей</w:t>
            </w:r>
          </w:p>
          <w:p w:rsidR="006F0C11" w:rsidRPr="002862CC" w:rsidRDefault="00475617" w:rsidP="00741925">
            <w:pPr>
              <w:ind w:firstLine="0"/>
            </w:pPr>
            <w:r w:rsidRPr="002862CC">
              <w:t>5</w:t>
            </w:r>
            <w:r w:rsidR="006F0C11" w:rsidRPr="002862CC">
              <w:t>. «Обеспечение пожарной безопасности</w:t>
            </w:r>
            <w:r w:rsidR="00AF22A5" w:rsidRPr="002862CC">
              <w:t xml:space="preserve">» </w:t>
            </w:r>
            <w:r w:rsidR="006F0C11" w:rsidRPr="002862CC">
              <w:t>всего на 2015 - 2017 годы - 14926,0 тыс. рублей, в том числе из средств местного бюджета - 14926,0 тыс. рублей, из них по годам:</w:t>
            </w:r>
          </w:p>
          <w:p w:rsidR="006F0C11" w:rsidRPr="002862CC" w:rsidRDefault="006F0C11" w:rsidP="00C10005">
            <w:pPr>
              <w:ind w:firstLine="0"/>
            </w:pPr>
            <w:r w:rsidRPr="002862CC">
              <w:t>2015 год - 4947,0 тыс. рублей</w:t>
            </w:r>
          </w:p>
          <w:p w:rsidR="006F0C11" w:rsidRPr="002862CC" w:rsidRDefault="006F0C11" w:rsidP="00741925">
            <w:pPr>
              <w:ind w:firstLine="0"/>
            </w:pPr>
            <w:r w:rsidRPr="002862CC">
              <w:t>2016 год - 4996,0 тыс. рублей</w:t>
            </w:r>
          </w:p>
          <w:p w:rsidR="006F0C11" w:rsidRPr="002862CC" w:rsidRDefault="006F0C11" w:rsidP="00741925">
            <w:pPr>
              <w:ind w:firstLine="0"/>
            </w:pPr>
            <w:r w:rsidRPr="002862CC">
              <w:t>2017 год - 4983,0 тыс. рублей</w:t>
            </w:r>
          </w:p>
          <w:p w:rsidR="006F0C11" w:rsidRPr="002862CC" w:rsidRDefault="00475617" w:rsidP="009B10C1">
            <w:pPr>
              <w:ind w:firstLine="0"/>
            </w:pPr>
            <w:r w:rsidRPr="002862CC">
              <w:t>6</w:t>
            </w:r>
            <w:r w:rsidR="006F0C11" w:rsidRPr="002862CC">
              <w:t>. «</w:t>
            </w:r>
            <w:r w:rsidR="00AF22A5" w:rsidRPr="002862CC">
              <w:t>Г</w:t>
            </w:r>
            <w:r w:rsidR="006F0C11" w:rsidRPr="002862CC">
              <w:t>армонизация межнациональных</w:t>
            </w:r>
            <w:r w:rsidR="00E05D43" w:rsidRPr="002862CC">
              <w:t xml:space="preserve"> и межко</w:t>
            </w:r>
            <w:r w:rsidR="00646942" w:rsidRPr="002862CC">
              <w:t>н</w:t>
            </w:r>
            <w:r w:rsidR="00E05D43" w:rsidRPr="002862CC">
              <w:t>фессиональных</w:t>
            </w:r>
            <w:r w:rsidR="006F0C11" w:rsidRPr="002862CC">
              <w:t xml:space="preserve"> отношений в муниципальном образовании Кавказский район</w:t>
            </w:r>
            <w:r w:rsidR="007370D4" w:rsidRPr="002862CC">
              <w:t xml:space="preserve">» 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>всего на 2015 - 2017 годы - 300,0 тыс. рублей, в том числе из средств местного бюджета - 300,0 тыс. рублей, из них по годам: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>2015 год - 100,0 тыс. рублей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>2016 год - 1000,0 тыс. рублей</w:t>
            </w:r>
          </w:p>
          <w:p w:rsidR="006F0C11" w:rsidRPr="002862CC" w:rsidRDefault="006F0C11" w:rsidP="007B429E">
            <w:pPr>
              <w:pStyle w:val="aff6"/>
            </w:pPr>
            <w:r w:rsidRPr="002862CC">
              <w:t>2017 год - 100,0 тыс. рублей</w:t>
            </w:r>
          </w:p>
          <w:p w:rsidR="006F0C11" w:rsidRPr="002862CC" w:rsidRDefault="00475617" w:rsidP="00BE5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b/>
              </w:rPr>
            </w:pPr>
            <w:r w:rsidRPr="002862CC">
              <w:t>7</w:t>
            </w:r>
            <w:r w:rsidR="006F0C11" w:rsidRPr="002862CC">
              <w:t>. «Противодействие коррупции в муниципальномобразовании Кавказский район</w:t>
            </w:r>
            <w:r w:rsidR="00AF22A5" w:rsidRPr="002862CC">
              <w:t>»</w:t>
            </w:r>
          </w:p>
          <w:p w:rsidR="006F0C11" w:rsidRPr="002862CC" w:rsidRDefault="006F0C11" w:rsidP="00BD424D">
            <w:pPr>
              <w:pStyle w:val="aff6"/>
            </w:pPr>
            <w:r w:rsidRPr="002862CC">
              <w:t>всего на 2015-2017 годы - 300,0 тыс. рублей, в том числе из средств местного бюджета - 300,0 тыс. рублей, из них по годам:</w:t>
            </w:r>
          </w:p>
          <w:p w:rsidR="006F0C11" w:rsidRPr="002862CC" w:rsidRDefault="006F0C11" w:rsidP="00BD424D">
            <w:pPr>
              <w:pStyle w:val="aff6"/>
            </w:pPr>
            <w:r w:rsidRPr="002862CC">
              <w:t>2015 год - 100,0 тыс. рублей</w:t>
            </w:r>
          </w:p>
          <w:p w:rsidR="006F0C11" w:rsidRPr="002862CC" w:rsidRDefault="006F0C11" w:rsidP="00BD424D">
            <w:pPr>
              <w:pStyle w:val="aff6"/>
            </w:pPr>
            <w:r w:rsidRPr="002862CC">
              <w:t>2016 год - 100,0 тыс. рублей</w:t>
            </w:r>
          </w:p>
          <w:p w:rsidR="006820BC" w:rsidRPr="006820BC" w:rsidRDefault="006F0C11" w:rsidP="006820BC">
            <w:pPr>
              <w:pStyle w:val="aff6"/>
            </w:pPr>
            <w:r w:rsidRPr="002862CC">
              <w:t>2017 год - 100,0 тыс. рублей</w:t>
            </w:r>
          </w:p>
          <w:p w:rsidR="006820BC" w:rsidRPr="002862CC" w:rsidRDefault="006820BC" w:rsidP="00682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b/>
              </w:rPr>
            </w:pPr>
            <w:r>
              <w:t>8</w:t>
            </w:r>
            <w:r w:rsidRPr="002862CC">
              <w:t>. «</w:t>
            </w:r>
            <w:r w:rsidRPr="006820BC">
              <w:t xml:space="preserve">Создание </w:t>
            </w:r>
            <w:proofErr w:type="gramStart"/>
            <w:r w:rsidRPr="006820BC">
              <w:t>системы комплексного обеспечения безопасности жизнедеятельности муниципального образования</w:t>
            </w:r>
            <w:proofErr w:type="gramEnd"/>
            <w:r w:rsidRPr="006820BC">
              <w:t xml:space="preserve"> Кавказский район</w:t>
            </w:r>
            <w:r w:rsidRPr="002862CC">
              <w:t xml:space="preserve">» </w:t>
            </w:r>
          </w:p>
          <w:p w:rsidR="006820BC" w:rsidRPr="002862CC" w:rsidRDefault="006820BC" w:rsidP="006820BC">
            <w:pPr>
              <w:pStyle w:val="aff6"/>
            </w:pPr>
            <w:r w:rsidRPr="002862CC">
              <w:lastRenderedPageBreak/>
              <w:t xml:space="preserve">всего на 2015-2017 годы - </w:t>
            </w:r>
            <w:r>
              <w:t>8400</w:t>
            </w:r>
            <w:r w:rsidRPr="002862CC">
              <w:t xml:space="preserve">,0 тыс. рублей, в том числе из средств местного бюджета - </w:t>
            </w:r>
            <w:r>
              <w:t>8400</w:t>
            </w:r>
            <w:r w:rsidRPr="002862CC">
              <w:t>,0 тыс. рублей, из них по годам:</w:t>
            </w:r>
          </w:p>
          <w:p w:rsidR="006820BC" w:rsidRPr="002862CC" w:rsidRDefault="006820BC" w:rsidP="006820BC">
            <w:pPr>
              <w:pStyle w:val="aff6"/>
            </w:pPr>
            <w:r w:rsidRPr="002862CC">
              <w:t xml:space="preserve">2015 год - </w:t>
            </w:r>
            <w:r>
              <w:t>27</w:t>
            </w:r>
            <w:r w:rsidRPr="002862CC">
              <w:t>00,0 тыс. рублей</w:t>
            </w:r>
          </w:p>
          <w:p w:rsidR="006820BC" w:rsidRPr="002862CC" w:rsidRDefault="006820BC" w:rsidP="006820BC">
            <w:pPr>
              <w:pStyle w:val="aff6"/>
            </w:pPr>
            <w:r w:rsidRPr="002862CC">
              <w:t xml:space="preserve">2016 год - </w:t>
            </w:r>
            <w:r>
              <w:t>28</w:t>
            </w:r>
            <w:r w:rsidRPr="002862CC">
              <w:t>00,0 тыс. рублей</w:t>
            </w:r>
          </w:p>
          <w:p w:rsidR="006820BC" w:rsidRDefault="006820BC" w:rsidP="006820BC">
            <w:pPr>
              <w:pStyle w:val="aff6"/>
            </w:pPr>
            <w:r w:rsidRPr="002862CC">
              <w:t xml:space="preserve">2017 год - </w:t>
            </w:r>
            <w:r>
              <w:t>29</w:t>
            </w:r>
            <w:r w:rsidRPr="002862CC">
              <w:t>00,0 тыс. рублей</w:t>
            </w:r>
          </w:p>
          <w:p w:rsidR="006F0C11" w:rsidRPr="002862CC" w:rsidRDefault="006F0C11">
            <w:pPr>
              <w:pStyle w:val="aff6"/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6F0C11" w:rsidRPr="002862CC" w:rsidRDefault="006F0C11">
            <w:pPr>
              <w:pStyle w:val="aff6"/>
            </w:pPr>
          </w:p>
        </w:tc>
      </w:tr>
    </w:tbl>
    <w:p w:rsidR="00E05D43" w:rsidRPr="002862CC" w:rsidRDefault="00E05D43" w:rsidP="00416D1F">
      <w:pPr>
        <w:ind w:firstLine="0"/>
      </w:pPr>
    </w:p>
    <w:p w:rsidR="00E05D43" w:rsidRPr="002862CC" w:rsidRDefault="00E05D43" w:rsidP="00416D1F">
      <w:pPr>
        <w:ind w:firstLine="0"/>
      </w:pPr>
    </w:p>
    <w:p w:rsidR="00416D1F" w:rsidRPr="002862CC" w:rsidRDefault="00416D1F" w:rsidP="00416D1F">
      <w:pPr>
        <w:ind w:firstLine="0"/>
      </w:pPr>
      <w:r w:rsidRPr="002862CC">
        <w:t xml:space="preserve">Заместитель главы </w:t>
      </w:r>
      <w:proofErr w:type="gramStart"/>
      <w:r w:rsidRPr="002862CC">
        <w:t>муниципального</w:t>
      </w:r>
      <w:proofErr w:type="gramEnd"/>
    </w:p>
    <w:p w:rsidR="0047129D" w:rsidRPr="002862CC" w:rsidRDefault="00416D1F" w:rsidP="00416D1F">
      <w:pPr>
        <w:ind w:firstLine="0"/>
      </w:pPr>
      <w:r w:rsidRPr="002862CC">
        <w:t xml:space="preserve">образования Кавказский район                                                        А.А. </w:t>
      </w:r>
      <w:proofErr w:type="spellStart"/>
      <w:r w:rsidRPr="002862CC">
        <w:t>Шишикин</w:t>
      </w:r>
      <w:proofErr w:type="spellEnd"/>
    </w:p>
    <w:p w:rsidR="00E05D43" w:rsidRPr="002862CC" w:rsidRDefault="00E05D43">
      <w:pPr>
        <w:pStyle w:val="1"/>
        <w:rPr>
          <w:color w:val="000000" w:themeColor="text1"/>
        </w:rPr>
      </w:pPr>
      <w:bookmarkStart w:id="5" w:name="sub_102"/>
    </w:p>
    <w:p w:rsidR="00E05D43" w:rsidRPr="002862CC" w:rsidRDefault="00E05D43">
      <w:pPr>
        <w:pStyle w:val="1"/>
        <w:rPr>
          <w:color w:val="000000" w:themeColor="text1"/>
        </w:rPr>
      </w:pPr>
    </w:p>
    <w:p w:rsidR="00E05D43" w:rsidRPr="002862CC" w:rsidRDefault="00E05D43">
      <w:pPr>
        <w:pStyle w:val="1"/>
        <w:rPr>
          <w:color w:val="000000" w:themeColor="text1"/>
        </w:rPr>
      </w:pPr>
    </w:p>
    <w:p w:rsidR="00E05D43" w:rsidRPr="002862CC" w:rsidRDefault="00E05D43">
      <w:pPr>
        <w:pStyle w:val="1"/>
        <w:rPr>
          <w:color w:val="000000" w:themeColor="text1"/>
        </w:rPr>
      </w:pPr>
    </w:p>
    <w:p w:rsidR="00E05D43" w:rsidRPr="002862CC" w:rsidRDefault="00E05D43" w:rsidP="00E05D43"/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142C25" w:rsidRDefault="00142C25">
      <w:pPr>
        <w:pStyle w:val="1"/>
        <w:rPr>
          <w:color w:val="000000" w:themeColor="text1"/>
        </w:rPr>
      </w:pPr>
    </w:p>
    <w:p w:rsidR="000B583B" w:rsidRDefault="000B583B">
      <w:pPr>
        <w:pStyle w:val="1"/>
        <w:rPr>
          <w:color w:val="000000" w:themeColor="text1"/>
        </w:rPr>
      </w:pPr>
    </w:p>
    <w:p w:rsidR="000B583B" w:rsidRDefault="000B583B">
      <w:pPr>
        <w:pStyle w:val="1"/>
        <w:rPr>
          <w:color w:val="000000" w:themeColor="text1"/>
        </w:rPr>
      </w:pPr>
    </w:p>
    <w:p w:rsidR="0047129D" w:rsidRPr="002862CC" w:rsidRDefault="000B583B">
      <w:pPr>
        <w:pStyle w:val="1"/>
        <w:rPr>
          <w:color w:val="000000" w:themeColor="text1"/>
        </w:rPr>
      </w:pPr>
      <w:r>
        <w:rPr>
          <w:color w:val="000000" w:themeColor="text1"/>
        </w:rPr>
        <w:t>1</w:t>
      </w:r>
      <w:r w:rsidR="0047129D" w:rsidRPr="002862CC">
        <w:rPr>
          <w:color w:val="000000" w:themeColor="text1"/>
        </w:rPr>
        <w:t xml:space="preserve">. Характеристика текущего состояния </w:t>
      </w:r>
      <w:r w:rsidR="00691FFE" w:rsidRPr="002862CC">
        <w:rPr>
          <w:color w:val="000000" w:themeColor="text1"/>
        </w:rPr>
        <w:t xml:space="preserve"> и  прогноз развития</w:t>
      </w:r>
      <w:r w:rsidR="00475617" w:rsidRPr="002862CC">
        <w:rPr>
          <w:color w:val="000000" w:themeColor="text1"/>
        </w:rPr>
        <w:t xml:space="preserve"> в сфере </w:t>
      </w:r>
      <w:r w:rsidR="00F2606A" w:rsidRPr="002862CC">
        <w:rPr>
          <w:color w:val="000000" w:themeColor="text1"/>
        </w:rPr>
        <w:t xml:space="preserve">обеспечения </w:t>
      </w:r>
      <w:r w:rsidR="00402CCA" w:rsidRPr="002862CC">
        <w:rPr>
          <w:color w:val="000000" w:themeColor="text1"/>
        </w:rPr>
        <w:t xml:space="preserve">безопасности </w:t>
      </w:r>
      <w:r w:rsidR="00F2606A" w:rsidRPr="002862CC">
        <w:rPr>
          <w:color w:val="000000" w:themeColor="text1"/>
        </w:rPr>
        <w:t xml:space="preserve">населения </w:t>
      </w:r>
      <w:r w:rsidR="00402CCA" w:rsidRPr="002862CC">
        <w:rPr>
          <w:color w:val="000000" w:themeColor="text1"/>
        </w:rPr>
        <w:t xml:space="preserve"> в муниципальном образовании </w:t>
      </w:r>
      <w:r w:rsidR="00F2606A" w:rsidRPr="002862CC">
        <w:rPr>
          <w:color w:val="000000" w:themeColor="text1"/>
        </w:rPr>
        <w:lastRenderedPageBreak/>
        <w:t>Кавказск</w:t>
      </w:r>
      <w:r w:rsidR="00402CCA" w:rsidRPr="002862CC">
        <w:rPr>
          <w:color w:val="000000" w:themeColor="text1"/>
        </w:rPr>
        <w:t>ий</w:t>
      </w:r>
      <w:r w:rsidR="00EC35AD" w:rsidRPr="002862CC">
        <w:rPr>
          <w:color w:val="000000" w:themeColor="text1"/>
        </w:rPr>
        <w:t xml:space="preserve"> район</w:t>
      </w:r>
    </w:p>
    <w:bookmarkEnd w:id="5"/>
    <w:p w:rsidR="00A5196E" w:rsidRPr="002862CC" w:rsidRDefault="00A5196E" w:rsidP="00A5196E"/>
    <w:p w:rsidR="00A5196E" w:rsidRPr="002862CC" w:rsidRDefault="00A5196E" w:rsidP="00A5196E">
      <w:r w:rsidRPr="002862CC">
        <w:t>Терроризм стал одним из наиболее опасных вызовов безопасности мирового сообщества</w:t>
      </w:r>
      <w:proofErr w:type="gramStart"/>
      <w:r w:rsidRPr="002862CC">
        <w:t>.П</w:t>
      </w:r>
      <w:proofErr w:type="gramEnd"/>
      <w:r w:rsidRPr="002862CC">
        <w:t>олучив возможность использовать в своих преступных целях достижения науки, терроризм становится все более крупномасштабным, многоликим по преследуемым целям и видам проявления.</w:t>
      </w:r>
    </w:p>
    <w:p w:rsidR="00A5196E" w:rsidRPr="002862CC" w:rsidRDefault="00A5196E" w:rsidP="00A5196E">
      <w:r w:rsidRPr="002862CC">
        <w:t xml:space="preserve">Усиление террористической активности в соседних республиках Северного Кавказа, осложнение военно-политической ситуации в сопредельных государствах свидетельствуют о сохранении угроз возможного совершения террористических актов  на территории Краснодарского края, в том числе на территории Кавказского района. </w:t>
      </w:r>
      <w:r w:rsidR="005D09A3" w:rsidRPr="002862CC">
        <w:t>В связи с увеличением миграционных потоков, о</w:t>
      </w:r>
      <w:r w:rsidRPr="002862CC">
        <w:t>дновременно не исключается возможность активизации деятельности ряда общественных и религиозных организаций, отдельных групп и лиц, имеющих экстремистский потенциал.</w:t>
      </w:r>
    </w:p>
    <w:p w:rsidR="00A5196E" w:rsidRPr="002862CC" w:rsidRDefault="00A5196E" w:rsidP="00A5196E">
      <w:r w:rsidRPr="002862CC">
        <w:t>Тревожной тенденцией нашего времени стал стремительный рост молодёжного экстремизма в стране. По данным Департамента по противодействию экстремизму МВД России, на территории нашей страны сегодня действуют более 150 радикальных неофашистских группировок. В деятельность молодёжных движений, объединений и организаций экстремистской направленности уже вовлечены десятки тысяч человек. Основной задачей органов муниципальной власти является недопущение преступлений экстремистской направленности.</w:t>
      </w:r>
    </w:p>
    <w:p w:rsidR="00A5196E" w:rsidRPr="002862CC" w:rsidRDefault="00A5196E" w:rsidP="00A5196E">
      <w:pPr>
        <w:tabs>
          <w:tab w:val="left" w:pos="0"/>
        </w:tabs>
        <w:ind w:right="-81" w:firstLine="900"/>
      </w:pPr>
      <w:r w:rsidRPr="002862CC">
        <w:t xml:space="preserve">На территории муниципального образования  Кавказский район находится: 1 городское поселение, 8 сельских поселений, 29 населенных пунктов на которых расположено 130 объектов с массовым пребыванием людей. </w:t>
      </w:r>
    </w:p>
    <w:p w:rsidR="00A5196E" w:rsidRPr="002862CC" w:rsidRDefault="00A5196E" w:rsidP="00A5196E">
      <w:pPr>
        <w:tabs>
          <w:tab w:val="left" w:pos="0"/>
        </w:tabs>
        <w:ind w:right="-81" w:firstLine="900"/>
      </w:pPr>
      <w:r w:rsidRPr="002862CC">
        <w:t>По территории района проходят участки маршрутов «</w:t>
      </w:r>
      <w:proofErr w:type="spellStart"/>
      <w:r w:rsidRPr="002862CC">
        <w:t>Малгобек-Тихорецк</w:t>
      </w:r>
      <w:proofErr w:type="spellEnd"/>
      <w:r w:rsidRPr="002862CC">
        <w:t xml:space="preserve">», Тихорецк-Новороссийск магистрального   нефтепровода «Баку-Новороссийск» и нефтепровода Тихорецк – </w:t>
      </w:r>
      <w:proofErr w:type="spellStart"/>
      <w:r w:rsidRPr="002862CC">
        <w:t>Малгобек</w:t>
      </w:r>
      <w:proofErr w:type="spellEnd"/>
      <w:r w:rsidRPr="002862CC">
        <w:t xml:space="preserve"> Каспийского трубопроводного консорциума, а также 6 км. севернее г</w:t>
      </w:r>
      <w:proofErr w:type="gramStart"/>
      <w:r w:rsidRPr="002862CC">
        <w:t>.К</w:t>
      </w:r>
      <w:proofErr w:type="gramEnd"/>
      <w:r w:rsidRPr="002862CC">
        <w:t>ропоткина  расположена нефтеперекачивающая станция (НПС -6 «Кропоткинская» ЗАО «Каспийский трубопроводный консорциум –Р» и  в  северной окраине станицы Кавказская рядом с железнодорожной станцией «</w:t>
      </w:r>
      <w:proofErr w:type="spellStart"/>
      <w:r w:rsidRPr="002862CC">
        <w:t>Гетмановская</w:t>
      </w:r>
      <w:proofErr w:type="spellEnd"/>
      <w:r w:rsidRPr="002862CC">
        <w:t>» пункт перевалки нефти (ППН – «Кавказская») ЗАО «</w:t>
      </w:r>
      <w:proofErr w:type="spellStart"/>
      <w:r w:rsidRPr="002862CC">
        <w:t>Нафтатранс</w:t>
      </w:r>
      <w:proofErr w:type="spellEnd"/>
      <w:r w:rsidRPr="002862CC">
        <w:t xml:space="preserve">»,     проходят важные железнодорожные транспортные магистрали с транспортировкой значительных объемов нефти и нефтепродуктов, химически-опасных и военных грузов через железнодорожные станции Кавказская, </w:t>
      </w:r>
      <w:proofErr w:type="spellStart"/>
      <w:r w:rsidRPr="002862CC">
        <w:t>Гетмановская</w:t>
      </w:r>
      <w:proofErr w:type="spellEnd"/>
      <w:r w:rsidRPr="002862CC">
        <w:t xml:space="preserve">, </w:t>
      </w:r>
      <w:proofErr w:type="spellStart"/>
      <w:r w:rsidRPr="002862CC">
        <w:t>Милованово</w:t>
      </w:r>
      <w:proofErr w:type="spellEnd"/>
      <w:r w:rsidRPr="002862CC">
        <w:t xml:space="preserve">, Мирская, что определяет потенциальную возможность возникновения чрезвычайной ситуации для населения, техногенного и террористического характера. </w:t>
      </w:r>
    </w:p>
    <w:p w:rsidR="00A5196E" w:rsidRPr="002862CC" w:rsidRDefault="00A5196E" w:rsidP="00A5196E">
      <w:pPr>
        <w:tabs>
          <w:tab w:val="left" w:pos="0"/>
        </w:tabs>
        <w:ind w:right="-81" w:firstLine="900"/>
      </w:pPr>
      <w:r w:rsidRPr="002862CC">
        <w:t>На автомагистрали М-29 «Кавказ» расположен автомобильный мост через реку Кубань, который имеет стратегическое значение.</w:t>
      </w:r>
    </w:p>
    <w:p w:rsidR="00A5196E" w:rsidRPr="002862CC" w:rsidRDefault="00A5196E" w:rsidP="00A5196E">
      <w:pPr>
        <w:ind w:firstLine="708"/>
      </w:pPr>
      <w:r w:rsidRPr="002862CC">
        <w:t xml:space="preserve">В результате целенаправленной деятельности органов власти всех уровней и правоохранительных служб в районе в 2014 году проведена определенная работа по стабилизации общественно-политической ситуации и решению </w:t>
      </w:r>
      <w:r w:rsidRPr="002862CC">
        <w:lastRenderedPageBreak/>
        <w:t xml:space="preserve">первоочередных организационно-профилактических задач по противодействию терроризму и экстремизму, укреплению правопорядка и усилению борьбы с преступностью. Вместе с тем, общий уровень защищенности муниципального образования Кавказский район, пока не в полной мере адекватен выявленным угрозам безопасности в этих сферах. </w:t>
      </w:r>
    </w:p>
    <w:p w:rsidR="00A5196E" w:rsidRPr="002862CC" w:rsidRDefault="00A5196E" w:rsidP="00A5196E">
      <w:pPr>
        <w:ind w:firstLine="708"/>
      </w:pPr>
      <w:proofErr w:type="gramStart"/>
      <w:r w:rsidRPr="002862CC">
        <w:t>В этих условиях,  приоритетным направлением становится решение задач по повышению уровня антитеррористической защищенности населения Кавказского района, противодействию экстремизму, приведение этой работы в соответствие с требованиями Федерального закона от 25 июля 2002 года                  №114-ФЗ «О противодействии экстремистской деятельности», Федерального закона РФ №35-ФЗ от 6 марта 2006 года «О противодействии терроризму» и Указа Президента РФ от 15 февраля 2006 года № 116 «Омерах</w:t>
      </w:r>
      <w:proofErr w:type="gramEnd"/>
      <w:r w:rsidRPr="002862CC">
        <w:t xml:space="preserve"> по противодействию терроризму», распоряжений главы администрации Краснодарского края по данному вопросу, иных нормативных документов и материалов Совета безопасности и Региональной антитеррористической комиссии в Краснодарском крае.</w:t>
      </w:r>
    </w:p>
    <w:p w:rsidR="00A5196E" w:rsidRPr="002862CC" w:rsidRDefault="00A5196E" w:rsidP="00A5196E">
      <w:pPr>
        <w:ind w:firstLine="708"/>
      </w:pPr>
      <w:r w:rsidRPr="002862CC">
        <w:t>В рамках полномочий органов местного самоуправления, необходимо совершенствовать функционирование системы обеспечения общественной безопасности и правопорядка на территории муниципального образования Кавказский район, выработать меры по усилению борьбы с терроризмом, преступностью, противодействию экстремистской деятельности, гармонизации межнациональных и межконфессиональных отношений.</w:t>
      </w:r>
    </w:p>
    <w:p w:rsidR="007C5F1D" w:rsidRPr="002862CC" w:rsidRDefault="00A5196E" w:rsidP="005D09A3">
      <w:pPr>
        <w:pStyle w:val="21"/>
        <w:ind w:left="0"/>
        <w:rPr>
          <w:szCs w:val="28"/>
        </w:rPr>
      </w:pPr>
      <w:r w:rsidRPr="002862CC">
        <w:rPr>
          <w:szCs w:val="28"/>
        </w:rPr>
        <w:tab/>
      </w:r>
      <w:proofErr w:type="gramStart"/>
      <w:r w:rsidR="005D09A3" w:rsidRPr="002862CC">
        <w:rPr>
          <w:szCs w:val="28"/>
        </w:rPr>
        <w:t>И</w:t>
      </w:r>
      <w:r w:rsidR="007C5F1D" w:rsidRPr="002862CC">
        <w:rPr>
          <w:szCs w:val="28"/>
        </w:rPr>
        <w:t xml:space="preserve">сходя из интересов населения и учитывая </w:t>
      </w:r>
      <w:r w:rsidR="005D09A3" w:rsidRPr="002862CC">
        <w:rPr>
          <w:szCs w:val="28"/>
        </w:rPr>
        <w:t>исторические и местные традиции необходимо привлечь к этой работе казаков Кавказского районного казачьего общества, так как ф</w:t>
      </w:r>
      <w:r w:rsidR="007C5F1D" w:rsidRPr="002862CC">
        <w:rPr>
          <w:szCs w:val="28"/>
        </w:rPr>
        <w:t xml:space="preserve">ормирование эффективно работающего механизма реализации </w:t>
      </w:r>
      <w:hyperlink r:id="rId6" w:history="1">
        <w:r w:rsidR="007C5F1D" w:rsidRPr="002862CC">
          <w:rPr>
            <w:rStyle w:val="a4"/>
            <w:b w:val="0"/>
            <w:color w:val="000000" w:themeColor="text1"/>
            <w:szCs w:val="28"/>
          </w:rPr>
          <w:t>Федерального закона</w:t>
        </w:r>
      </w:hyperlink>
      <w:r w:rsidR="007C5F1D" w:rsidRPr="002862CC">
        <w:rPr>
          <w:szCs w:val="28"/>
        </w:rPr>
        <w:t xml:space="preserve"> от 5 декабря 2005 года N 154-ФЗ "О государственной службе российского казачества" и совершенствование единой государственной политики в отношении российского казачества являются продолжением деятельности органов государственной власти по возрождению и развитию</w:t>
      </w:r>
      <w:proofErr w:type="gramEnd"/>
      <w:r w:rsidR="007C5F1D" w:rsidRPr="002862CC">
        <w:rPr>
          <w:szCs w:val="28"/>
        </w:rPr>
        <w:t xml:space="preserve"> российского, в том числе кубанского казачества.</w:t>
      </w:r>
    </w:p>
    <w:p w:rsidR="007C5F1D" w:rsidRPr="002862CC" w:rsidRDefault="007C5F1D" w:rsidP="007C5F1D">
      <w:proofErr w:type="gramStart"/>
      <w:r w:rsidRPr="002862CC">
        <w:t>Опыт совместной работы  органов власти Кавказского района и Кавказского районного казачьего общества показывает, что без системной муниципальной поддержки казачества не могут быть решены вопросы восстановления исторической справедливости в отношении казачества, его экономического и культурного возрождения, эффективно реализованы возможности членов Кавказского районного казачьего  общества Кубанского войскового казачьего общества по выполнению обязанностей государственной или иной службы.</w:t>
      </w:r>
      <w:proofErr w:type="gramEnd"/>
    </w:p>
    <w:p w:rsidR="003631FA" w:rsidRPr="002862CC" w:rsidRDefault="003631FA" w:rsidP="003631FA">
      <w:pPr>
        <w:suppressAutoHyphens/>
      </w:pPr>
      <w:r w:rsidRPr="002862CC">
        <w:t>Значительное место в патриотическом, духовно-нравственном воспитании подрастающего поколения отводится образовательным учреждениям, Кубанскому войсковому казачьему обществу.  С каждым годом возрастает интерес молодежи к истокам и традициям казачества.  Это способствует укреплению духовной составляющей, моральных качеств и физического развития подрастающего поколения. Общественным интересом становится наличие групп и классов казачьей направленности в каждой школе.</w:t>
      </w:r>
    </w:p>
    <w:p w:rsidR="003631FA" w:rsidRPr="002862CC" w:rsidRDefault="003631FA" w:rsidP="003631FA">
      <w:r w:rsidRPr="002862CC">
        <w:lastRenderedPageBreak/>
        <w:t>Благодаря предпринятым совместным усилиям управления образования и казачества, а также населения муниципального образования Кавказский район, с каждым годом увеличивается число групп казачьей направленности и количество детей, желающих познавать историко-культурные традиции кубанского казачества.   В сравнении с 201</w:t>
      </w:r>
      <w:r w:rsidR="00F2606A" w:rsidRPr="002862CC">
        <w:t>3</w:t>
      </w:r>
      <w:r w:rsidRPr="002862CC">
        <w:t xml:space="preserve"> годом количество групп и классов в общеобразовательных учреждениях, увеличилось  до 29. Детей занимающихся в группах и классах, более 600, и это рост продолжится.</w:t>
      </w:r>
    </w:p>
    <w:p w:rsidR="006661E3" w:rsidRPr="002862CC" w:rsidRDefault="006661E3" w:rsidP="006661E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 xml:space="preserve">           Современная ситуация в России, характеризуется неуклонным расширением незаконного распространения и немедицинского употребления наркотиков,</w:t>
      </w:r>
      <w:r w:rsidRPr="002862CC">
        <w:rPr>
          <w:rFonts w:ascii="Times New Roman" w:hAnsi="Times New Roman" w:cs="Times New Roman"/>
          <w:sz w:val="28"/>
          <w:szCs w:val="28"/>
        </w:rPr>
        <w:tab/>
        <w:t xml:space="preserve">На ситуацию в Кавказском районе оказывает существенное влияние  наличие климатических условий для произрастания растительности содержащей наркотические вещества, что в свою очередь влечет наличие сырьевой базы для производства наркотиков. Из растений, содержащих наркотические вещества, на территории района наиболее широко распространена дикорастущая конопля. Простота изготовления из него наркотиков и доступность растительного сырья способствует незаконному изготовлению и потребления наркотических веществ.  </w:t>
      </w:r>
      <w:r w:rsidRPr="002862CC">
        <w:rPr>
          <w:rFonts w:ascii="Times New Roman" w:hAnsi="Times New Roman" w:cs="Times New Roman"/>
          <w:sz w:val="28"/>
          <w:szCs w:val="28"/>
        </w:rPr>
        <w:tab/>
        <w:t xml:space="preserve">На территории муниципального образования Кавказский район в 1 полугодии 2014 года состоит на учете с диагнозом «наркомания» и «эпизодическое употребление наркотических средств» - 395 человек (2013г. – 456ч., в 2012 г. – 504ч.). Постепенно меняются виды потребляемых наркотиков. В структуре веществ, употребляемые для одурманивания, в настоящее время преобладают сочетание опиатов и </w:t>
      </w:r>
      <w:proofErr w:type="spellStart"/>
      <w:r w:rsidRPr="002862CC">
        <w:rPr>
          <w:rFonts w:ascii="Times New Roman" w:hAnsi="Times New Roman" w:cs="Times New Roman"/>
          <w:sz w:val="28"/>
          <w:szCs w:val="28"/>
        </w:rPr>
        <w:t>каннабиоидов</w:t>
      </w:r>
      <w:proofErr w:type="spellEnd"/>
      <w:r w:rsidRPr="002862CC">
        <w:rPr>
          <w:rFonts w:ascii="Times New Roman" w:hAnsi="Times New Roman" w:cs="Times New Roman"/>
          <w:sz w:val="28"/>
          <w:szCs w:val="28"/>
        </w:rPr>
        <w:t>, а также синтетические ПАВ – курительные смеси «Спайс».</w:t>
      </w:r>
    </w:p>
    <w:p w:rsidR="006661E3" w:rsidRPr="002862CC" w:rsidRDefault="006661E3" w:rsidP="006661E3">
      <w:pPr>
        <w:tabs>
          <w:tab w:val="left" w:pos="2130"/>
        </w:tabs>
      </w:pPr>
      <w:r w:rsidRPr="002862CC">
        <w:t xml:space="preserve">Благодаря предпринятым совместным усилиям всех субъектов профилактики, а также населения Кавказского района, с каждым годом увеличивается число уничтоженных очагов произрастания дикорастущих </w:t>
      </w:r>
      <w:proofErr w:type="spellStart"/>
      <w:r w:rsidRPr="002862CC">
        <w:t>наркосодержащих</w:t>
      </w:r>
      <w:proofErr w:type="spellEnd"/>
      <w:r w:rsidRPr="002862CC">
        <w:t xml:space="preserve"> растений. </w:t>
      </w:r>
      <w:proofErr w:type="gramStart"/>
      <w:r w:rsidRPr="002862CC">
        <w:t>Так за 1 полугодие 2014 года  двумя мобильными казачьими группами, совместно с сотрудниками ОМВД по Кавказскому району и МРО РУФСКН РФ по Краснодарскому краю,  в целях исполнения распоряжения главы администрации Краснодарского края от 13 апреля 2005 г. «О принятии мер по уничтожению очагов дикорастущей конопли в Краснодарском крае» и операции «МАК-2014» проведено 88 рейдов, задержано 24 человека, выявлено и уничтожено</w:t>
      </w:r>
      <w:proofErr w:type="gramEnd"/>
      <w:r w:rsidRPr="002862CC">
        <w:t xml:space="preserve"> 34 очага (21569 кустов) дикорастущей конопли. Изъято 13,624 гр. наркотических веществ. Комиссиями по выявлению очагов произрастания </w:t>
      </w:r>
      <w:proofErr w:type="spellStart"/>
      <w:r w:rsidRPr="002862CC">
        <w:t>наркосодержащей</w:t>
      </w:r>
      <w:proofErr w:type="spellEnd"/>
      <w:r w:rsidRPr="002862CC">
        <w:t xml:space="preserve"> растительности   выявлено и уничтожено 39 очагов (3261 куст, 782,5 кг</w:t>
      </w:r>
      <w:proofErr w:type="gramStart"/>
      <w:r w:rsidRPr="002862CC">
        <w:t xml:space="preserve">., </w:t>
      </w:r>
      <w:proofErr w:type="gramEnd"/>
      <w:r w:rsidRPr="002862CC">
        <w:t>на площади 1134 кв.м.).</w:t>
      </w:r>
    </w:p>
    <w:p w:rsidR="006661E3" w:rsidRPr="002862CC" w:rsidRDefault="006661E3" w:rsidP="006661E3">
      <w:r w:rsidRPr="002862CC">
        <w:t>Профилактика – это в основном работа на перспективу</w:t>
      </w:r>
      <w:r w:rsidR="005D09A3" w:rsidRPr="002862CC">
        <w:t>. В</w:t>
      </w:r>
      <w:r w:rsidRPr="002862CC">
        <w:t xml:space="preserve"> настоящее время продолжается работа по формированию условий для воспитания у населения негативного отношения к незаконному потреблению и обороту наркотических средств, по уничтожению </w:t>
      </w:r>
      <w:proofErr w:type="spellStart"/>
      <w:r w:rsidRPr="002862CC">
        <w:t>наркотикосодержащих</w:t>
      </w:r>
      <w:proofErr w:type="spellEnd"/>
      <w:r w:rsidRPr="002862CC">
        <w:t xml:space="preserve"> растений, подготовке квалификационных кадров в ведомствах, ведущих профилактику наркомании и борьбу с </w:t>
      </w:r>
      <w:proofErr w:type="spellStart"/>
      <w:r w:rsidRPr="002862CC">
        <w:t>наркопреступностью</w:t>
      </w:r>
      <w:proofErr w:type="spellEnd"/>
      <w:r w:rsidRPr="002862CC">
        <w:t>. Проведенное в 2013-2014 учебном году анонимное добровольное инфор</w:t>
      </w:r>
      <w:r w:rsidR="00F2606A" w:rsidRPr="002862CC">
        <w:t>мированное экспресс-тестирование</w:t>
      </w:r>
      <w:r w:rsidRPr="002862CC">
        <w:t xml:space="preserve"> обучающихся в </w:t>
      </w:r>
      <w:r w:rsidRPr="002862CC">
        <w:lastRenderedPageBreak/>
        <w:t xml:space="preserve">общеобразовательных школах дало положительные результаты: произошло снижение  уровня положительных результатов на </w:t>
      </w:r>
      <w:proofErr w:type="spellStart"/>
      <w:r w:rsidRPr="002862CC">
        <w:t>котинин</w:t>
      </w:r>
      <w:proofErr w:type="spellEnd"/>
      <w:r w:rsidRPr="002862CC">
        <w:t xml:space="preserve"> (продукт распада никотина) среди девочек до 5% (АППГ – 12%) и  среди мальчиков до 10% (АППГ – 23,5%), общее снижение с  17,5% (2012-2013 уч. год) до 7,5%. В 2011-2012 </w:t>
      </w:r>
      <w:proofErr w:type="spellStart"/>
      <w:r w:rsidRPr="002862CC">
        <w:t>уч</w:t>
      </w:r>
      <w:proofErr w:type="gramStart"/>
      <w:r w:rsidRPr="002862CC">
        <w:t>.г</w:t>
      </w:r>
      <w:proofErr w:type="gramEnd"/>
      <w:r w:rsidRPr="002862CC">
        <w:t>одах</w:t>
      </w:r>
      <w:proofErr w:type="spellEnd"/>
      <w:r w:rsidRPr="002862CC">
        <w:t xml:space="preserve"> этот показатель составлял – 24,5%. Несовершеннолетних употребляющих наркотические средства не выявлено.</w:t>
      </w:r>
    </w:p>
    <w:p w:rsidR="00BD7A13" w:rsidRPr="002862CC" w:rsidRDefault="00BD7A13" w:rsidP="00BD7A13">
      <w:r w:rsidRPr="002862CC">
        <w:t xml:space="preserve">Конкурентоспособность Кавказского района будет </w:t>
      </w:r>
      <w:proofErr w:type="gramStart"/>
      <w:r w:rsidRPr="002862CC">
        <w:t>определяться</w:t>
      </w:r>
      <w:proofErr w:type="gramEnd"/>
      <w:r w:rsidRPr="002862CC">
        <w:t xml:space="preserve"> в том числе и высокой степенью общественной безопасности, эффективным функционированием системы профилактики правонарушений, способностью органов власти оперативно решать задачи правоохранительной направленности различной степени сложности, наличием стабильных условий для безопасного проживания населения и развития бизнеса.</w:t>
      </w:r>
    </w:p>
    <w:p w:rsidR="00BD7A13" w:rsidRPr="00B671FC" w:rsidRDefault="00BD7A13" w:rsidP="008C04E0">
      <w:pPr>
        <w:pStyle w:val="afffff1"/>
        <w:rPr>
          <w:rStyle w:val="FontStyle153"/>
          <w:sz w:val="28"/>
        </w:rPr>
      </w:pPr>
      <w:r w:rsidRPr="00B671FC">
        <w:rPr>
          <w:rStyle w:val="FontStyle153"/>
          <w:sz w:val="28"/>
        </w:rPr>
        <w:t xml:space="preserve">Благодаря проведению комплекса мероприятий, направленных </w:t>
      </w:r>
      <w:r w:rsidRPr="00B671FC">
        <w:rPr>
          <w:rStyle w:val="FontStyle120"/>
          <w:b w:val="0"/>
          <w:sz w:val="28"/>
        </w:rPr>
        <w:t xml:space="preserve">на </w:t>
      </w:r>
      <w:r w:rsidRPr="00B671FC">
        <w:rPr>
          <w:rStyle w:val="FontStyle153"/>
          <w:sz w:val="28"/>
        </w:rPr>
        <w:t xml:space="preserve">профилактику преступлений </w:t>
      </w:r>
      <w:r w:rsidRPr="00B671FC">
        <w:rPr>
          <w:rStyle w:val="FontStyle120"/>
          <w:b w:val="0"/>
          <w:sz w:val="28"/>
        </w:rPr>
        <w:t>и</w:t>
      </w:r>
      <w:r w:rsidRPr="00B671FC">
        <w:rPr>
          <w:rStyle w:val="FontStyle153"/>
          <w:sz w:val="28"/>
        </w:rPr>
        <w:t xml:space="preserve">обеспечение охраны общественного порядка, </w:t>
      </w:r>
      <w:proofErr w:type="gramStart"/>
      <w:r w:rsidRPr="00B671FC">
        <w:rPr>
          <w:rStyle w:val="FontStyle153"/>
          <w:sz w:val="28"/>
        </w:rPr>
        <w:t>криминогенная ситуация</w:t>
      </w:r>
      <w:proofErr w:type="gramEnd"/>
      <w:r w:rsidRPr="00B671FC">
        <w:rPr>
          <w:rStyle w:val="FontStyle153"/>
          <w:sz w:val="28"/>
        </w:rPr>
        <w:t xml:space="preserve"> в Кавказском районе продолжает оставаться     стабильной.  </w:t>
      </w:r>
    </w:p>
    <w:p w:rsidR="00BD7A13" w:rsidRPr="00B671FC" w:rsidRDefault="00BD7A13" w:rsidP="008C04E0">
      <w:pPr>
        <w:pStyle w:val="afffff1"/>
        <w:rPr>
          <w:rStyle w:val="FontStyle153"/>
          <w:sz w:val="28"/>
        </w:rPr>
      </w:pPr>
      <w:r w:rsidRPr="00B671FC">
        <w:rPr>
          <w:rStyle w:val="FontStyle153"/>
          <w:sz w:val="28"/>
        </w:rPr>
        <w:t xml:space="preserve">Роль администрации Кавказского района состоит в объединении интересов и усилий правоохранительных органов,   органов местного самоуправления и общественности в борьбе с преступностью и профилактикой правонарушений, так как усилия одних лишь правоохранительных органов не отвечают потребностям развития современного правового общества. Правоохранительные органы не в состоянии </w:t>
      </w:r>
      <w:r w:rsidRPr="00B671FC">
        <w:rPr>
          <w:rStyle w:val="FontStyle120"/>
          <w:b w:val="0"/>
          <w:sz w:val="28"/>
        </w:rPr>
        <w:t>самостоятельно</w:t>
      </w:r>
      <w:r w:rsidRPr="00B671FC">
        <w:rPr>
          <w:rStyle w:val="FontStyle153"/>
          <w:sz w:val="28"/>
        </w:rPr>
        <w:t xml:space="preserve">устранить причины и условия, способствующие совершению преступлений </w:t>
      </w:r>
      <w:r w:rsidRPr="00B671FC">
        <w:rPr>
          <w:rStyle w:val="FontStyle120"/>
          <w:b w:val="0"/>
          <w:sz w:val="28"/>
        </w:rPr>
        <w:t>и</w:t>
      </w:r>
      <w:r w:rsidRPr="00B671FC">
        <w:rPr>
          <w:rStyle w:val="FontStyle153"/>
          <w:sz w:val="28"/>
        </w:rPr>
        <w:t xml:space="preserve">правонарушений, снять социальную напряженность, возникающую в обществе </w:t>
      </w:r>
      <w:r w:rsidRPr="00B671FC">
        <w:rPr>
          <w:rStyle w:val="FontStyle120"/>
          <w:b w:val="0"/>
          <w:sz w:val="28"/>
        </w:rPr>
        <w:t>в</w:t>
      </w:r>
      <w:r w:rsidRPr="00B671FC">
        <w:rPr>
          <w:rStyle w:val="FontStyle153"/>
          <w:sz w:val="28"/>
        </w:rPr>
        <w:t xml:space="preserve">связи с развитием экономики, устранить пробелы воспитательного </w:t>
      </w:r>
      <w:r w:rsidRPr="00B671FC">
        <w:rPr>
          <w:rStyle w:val="FontStyle120"/>
          <w:b w:val="0"/>
          <w:sz w:val="28"/>
        </w:rPr>
        <w:t>и</w:t>
      </w:r>
      <w:r w:rsidRPr="00B671FC">
        <w:rPr>
          <w:rStyle w:val="FontStyle153"/>
          <w:sz w:val="28"/>
        </w:rPr>
        <w:t xml:space="preserve">нравственного характера </w:t>
      </w:r>
      <w:r w:rsidRPr="00B671FC">
        <w:rPr>
          <w:rStyle w:val="FontStyle120"/>
          <w:b w:val="0"/>
          <w:sz w:val="28"/>
        </w:rPr>
        <w:t>и</w:t>
      </w:r>
      <w:r w:rsidRPr="00B671FC">
        <w:rPr>
          <w:rStyle w:val="FontStyle153"/>
          <w:sz w:val="28"/>
        </w:rPr>
        <w:t xml:space="preserve">многое другое, ухудшающее </w:t>
      </w:r>
      <w:proofErr w:type="gramStart"/>
      <w:r w:rsidRPr="00B671FC">
        <w:rPr>
          <w:rStyle w:val="FontStyle153"/>
          <w:sz w:val="28"/>
        </w:rPr>
        <w:t>криминогенную обстановку</w:t>
      </w:r>
      <w:proofErr w:type="gramEnd"/>
      <w:r w:rsidRPr="00B671FC">
        <w:rPr>
          <w:rStyle w:val="FontStyle153"/>
          <w:sz w:val="28"/>
        </w:rPr>
        <w:t>.</w:t>
      </w:r>
    </w:p>
    <w:p w:rsidR="00BD7A13" w:rsidRPr="00B671FC" w:rsidRDefault="00BD7A13" w:rsidP="00BD7A13">
      <w:pPr>
        <w:pStyle w:val="Style31"/>
        <w:widowControl/>
        <w:spacing w:before="7" w:line="324" w:lineRule="exact"/>
        <w:ind w:right="36" w:firstLine="712"/>
        <w:rPr>
          <w:rStyle w:val="FontStyle153"/>
          <w:sz w:val="28"/>
        </w:rPr>
      </w:pPr>
      <w:r w:rsidRPr="00B671FC">
        <w:rPr>
          <w:rStyle w:val="FontStyle153"/>
          <w:sz w:val="28"/>
        </w:rPr>
        <w:t xml:space="preserve">Основанные на административных, запретительных и иных формах деятельности меры, принимаемые </w:t>
      </w:r>
      <w:r w:rsidRPr="00B671FC">
        <w:rPr>
          <w:rStyle w:val="FontStyle120"/>
          <w:b w:val="0"/>
          <w:sz w:val="28"/>
        </w:rPr>
        <w:t>правоохранительными</w:t>
      </w:r>
      <w:r w:rsidRPr="00B671FC">
        <w:rPr>
          <w:rStyle w:val="FontStyle153"/>
          <w:sz w:val="28"/>
        </w:rPr>
        <w:t>органами, зачастую имеют низкую восприимчивость в обществе.</w:t>
      </w:r>
    </w:p>
    <w:p w:rsidR="00BD7A13" w:rsidRPr="00B671FC" w:rsidRDefault="00BD7A13" w:rsidP="008C04E0">
      <w:pPr>
        <w:rPr>
          <w:rStyle w:val="FontStyle153"/>
          <w:sz w:val="28"/>
        </w:rPr>
      </w:pPr>
      <w:r w:rsidRPr="00B671FC">
        <w:rPr>
          <w:rStyle w:val="FontStyle153"/>
          <w:sz w:val="28"/>
        </w:rPr>
        <w:t xml:space="preserve">Несмотря на реализацию масштабных мер по профилактике правонарушений, рецидивная преступность остается высокой. </w:t>
      </w:r>
    </w:p>
    <w:p w:rsidR="00BD7A13" w:rsidRPr="00B671FC" w:rsidRDefault="00BD7A13" w:rsidP="008C04E0">
      <w:pPr>
        <w:rPr>
          <w:rStyle w:val="FontStyle153"/>
          <w:sz w:val="28"/>
        </w:rPr>
      </w:pPr>
      <w:r w:rsidRPr="00B671FC">
        <w:rPr>
          <w:rStyle w:val="FontStyle153"/>
          <w:sz w:val="28"/>
        </w:rPr>
        <w:t>Высок удельный вес преступлений, совершенных несовершеннолетними.</w:t>
      </w:r>
    </w:p>
    <w:p w:rsidR="00BD7A13" w:rsidRPr="00B671FC" w:rsidRDefault="00BD7A13" w:rsidP="008C04E0">
      <w:pPr>
        <w:rPr>
          <w:rStyle w:val="FontStyle153"/>
          <w:sz w:val="28"/>
        </w:rPr>
      </w:pPr>
      <w:r w:rsidRPr="00B671FC">
        <w:rPr>
          <w:rStyle w:val="FontStyle153"/>
          <w:sz w:val="28"/>
        </w:rPr>
        <w:t xml:space="preserve"> В обществе сохраняется крайняя озабоченность состоянием правопо</w:t>
      </w:r>
      <w:r w:rsidRPr="00B671FC">
        <w:rPr>
          <w:rStyle w:val="FontStyle153"/>
          <w:sz w:val="28"/>
        </w:rPr>
        <w:softHyphen/>
        <w:t xml:space="preserve">рядка,  при этом определенная    </w:t>
      </w:r>
      <w:proofErr w:type="gramStart"/>
      <w:r w:rsidRPr="00B671FC">
        <w:rPr>
          <w:rStyle w:val="FontStyle153"/>
          <w:sz w:val="28"/>
        </w:rPr>
        <w:t>часть    жителей         не    в    полной    мере    доверяет правоохранительным</w:t>
      </w:r>
      <w:proofErr w:type="gramEnd"/>
      <w:r w:rsidRPr="00B671FC">
        <w:rPr>
          <w:rStyle w:val="FontStyle153"/>
          <w:sz w:val="28"/>
        </w:rPr>
        <w:t xml:space="preserve"> органам, защищающим интересы граждан от преступных посягательств.</w:t>
      </w:r>
    </w:p>
    <w:p w:rsidR="00BD7A13" w:rsidRPr="00B671FC" w:rsidRDefault="00BD7A13" w:rsidP="008C04E0">
      <w:pPr>
        <w:rPr>
          <w:rStyle w:val="FontStyle153"/>
          <w:sz w:val="28"/>
        </w:rPr>
      </w:pPr>
      <w:r w:rsidRPr="00B671FC">
        <w:rPr>
          <w:rStyle w:val="FontStyle153"/>
          <w:sz w:val="28"/>
        </w:rPr>
        <w:t xml:space="preserve">Учитывая сложность и многообразие факторов, влияющих на состояние и динамику преступности, кардинальное улучшение </w:t>
      </w:r>
      <w:proofErr w:type="gramStart"/>
      <w:r w:rsidRPr="00B671FC">
        <w:rPr>
          <w:rStyle w:val="FontStyle153"/>
          <w:sz w:val="28"/>
        </w:rPr>
        <w:t>криминогенной ситуации</w:t>
      </w:r>
      <w:proofErr w:type="gramEnd"/>
      <w:r w:rsidRPr="00B671FC">
        <w:rPr>
          <w:rStyle w:val="FontStyle153"/>
          <w:sz w:val="28"/>
        </w:rPr>
        <w:t xml:space="preserve"> на территории Кавказского района может быть достигнуто только на основе   поддержки правоохранительной деятельности, объединения усилий   органов местного самоуправления и широкого </w:t>
      </w:r>
      <w:r w:rsidRPr="00B671FC">
        <w:rPr>
          <w:rStyle w:val="FontStyle153"/>
          <w:sz w:val="28"/>
        </w:rPr>
        <w:lastRenderedPageBreak/>
        <w:t>вовлечения в борьбу с преступностью негосударственных организаций, общественных объединений и граждан.</w:t>
      </w:r>
    </w:p>
    <w:p w:rsidR="00BD7A13" w:rsidRPr="00B671FC" w:rsidRDefault="00BD7A13" w:rsidP="00BD7A13">
      <w:pPr>
        <w:pStyle w:val="Style31"/>
        <w:widowControl/>
        <w:spacing w:before="7" w:line="324" w:lineRule="exact"/>
        <w:rPr>
          <w:rStyle w:val="FontStyle153"/>
          <w:sz w:val="28"/>
        </w:rPr>
      </w:pPr>
      <w:r w:rsidRPr="00B671FC">
        <w:t>При негативном развитии ситуации возрастет недовольство населения результатами борьбы с преступностью, у людей возникнут сомнения в способности государства эффективно обеспечивать их защиту от противоправных посягательств</w:t>
      </w:r>
    </w:p>
    <w:p w:rsidR="003134D6" w:rsidRPr="00B671FC" w:rsidRDefault="003134D6" w:rsidP="003134D6">
      <w:pPr>
        <w:ind w:firstLine="709"/>
        <w:rPr>
          <w:spacing w:val="-4"/>
        </w:rPr>
      </w:pPr>
      <w:r w:rsidRPr="00B671FC">
        <w:rPr>
          <w:spacing w:val="-2"/>
        </w:rPr>
        <w:t>Необходимость разработки и утверждения</w:t>
      </w:r>
      <w:r w:rsidR="00D25420" w:rsidRPr="00B671FC">
        <w:rPr>
          <w:spacing w:val="-2"/>
        </w:rPr>
        <w:t xml:space="preserve"> раздела</w:t>
      </w:r>
      <w:r w:rsidRPr="00B671FC">
        <w:rPr>
          <w:spacing w:val="-2"/>
        </w:rPr>
        <w:t xml:space="preserve"> программы</w:t>
      </w:r>
      <w:r w:rsidR="00D25420" w:rsidRPr="00B671FC">
        <w:rPr>
          <w:spacing w:val="-2"/>
        </w:rPr>
        <w:t>, связанного с обеспечением безопасности</w:t>
      </w:r>
      <w:r w:rsidR="00D25420" w:rsidRPr="00B671FC">
        <w:rPr>
          <w:spacing w:val="-5"/>
        </w:rPr>
        <w:t xml:space="preserve">жителей Кавказского района </w:t>
      </w:r>
      <w:r w:rsidRPr="00B671FC">
        <w:rPr>
          <w:spacing w:val="-5"/>
        </w:rPr>
        <w:t xml:space="preserve">обусловлена сложной </w:t>
      </w:r>
      <w:proofErr w:type="gramStart"/>
      <w:r w:rsidRPr="00B671FC">
        <w:rPr>
          <w:spacing w:val="-5"/>
        </w:rPr>
        <w:t>криминогенной обстановкой</w:t>
      </w:r>
      <w:proofErr w:type="gramEnd"/>
      <w:r w:rsidRPr="00B671FC">
        <w:rPr>
          <w:spacing w:val="-5"/>
        </w:rPr>
        <w:t xml:space="preserve"> во всем Северо-</w:t>
      </w:r>
      <w:r w:rsidRPr="00B671FC">
        <w:rPr>
          <w:spacing w:val="-2"/>
        </w:rPr>
        <w:t xml:space="preserve">Кавказском регионе и возможностью проникновения террористических угроз </w:t>
      </w:r>
      <w:r w:rsidRPr="00B671FC">
        <w:rPr>
          <w:spacing w:val="3"/>
        </w:rPr>
        <w:t xml:space="preserve">на территорию муниципального образования </w:t>
      </w:r>
      <w:r w:rsidRPr="00B671FC">
        <w:t>Кавказский</w:t>
      </w:r>
      <w:r w:rsidRPr="00B671FC">
        <w:rPr>
          <w:spacing w:val="3"/>
        </w:rPr>
        <w:t xml:space="preserve"> район. </w:t>
      </w:r>
      <w:proofErr w:type="gramStart"/>
      <w:r w:rsidRPr="00B671FC">
        <w:rPr>
          <w:spacing w:val="3"/>
        </w:rPr>
        <w:t xml:space="preserve">На </w:t>
      </w:r>
      <w:r w:rsidRPr="00B671FC">
        <w:rPr>
          <w:spacing w:val="1"/>
        </w:rPr>
        <w:t xml:space="preserve">состояние оперативной обстановки существенное влияние оказывают </w:t>
      </w:r>
      <w:r w:rsidRPr="00B671FC">
        <w:t xml:space="preserve">сохраняющееся обострение социальных противоречий и экономических </w:t>
      </w:r>
      <w:r w:rsidRPr="00B671FC">
        <w:rPr>
          <w:spacing w:val="6"/>
        </w:rPr>
        <w:t xml:space="preserve">процессов, многонациональный состав населения, </w:t>
      </w:r>
      <w:r w:rsidRPr="00B671FC">
        <w:rPr>
          <w:spacing w:val="7"/>
        </w:rPr>
        <w:t>сложная криминогенная обстановка,</w:t>
      </w:r>
      <w:r w:rsidRPr="00B671FC">
        <w:rPr>
          <w:spacing w:val="-4"/>
        </w:rPr>
        <w:t xml:space="preserve"> необходимость последовательного осуществления органами местного самоуправления мер, направленных на формирование в муниципальном образовании </w:t>
      </w:r>
      <w:r w:rsidRPr="00B671FC">
        <w:t>Кавказский</w:t>
      </w:r>
      <w:r w:rsidRPr="00B671FC">
        <w:rPr>
          <w:spacing w:val="-4"/>
        </w:rPr>
        <w:t xml:space="preserve"> район эффективной системы поддержания общественно-политической стабильности, обеспечения общественной, техногенной и эколого-эпидемиологической безопасности, режима противодействия террористической опасности и защиты населения от чрезвычайных ситуаций.</w:t>
      </w:r>
      <w:proofErr w:type="gramEnd"/>
    </w:p>
    <w:p w:rsidR="003134D6" w:rsidRPr="00B671FC" w:rsidRDefault="003134D6" w:rsidP="003134D6">
      <w:pPr>
        <w:shd w:val="clear" w:color="auto" w:fill="FFFFFF"/>
        <w:ind w:firstLine="680"/>
        <w:rPr>
          <w:bCs/>
          <w:spacing w:val="-2"/>
        </w:rPr>
      </w:pPr>
      <w:r w:rsidRPr="00B671FC">
        <w:rPr>
          <w:bCs/>
        </w:rPr>
        <w:t xml:space="preserve">Анализ состояния уличной преступности в </w:t>
      </w:r>
      <w:r w:rsidRPr="00B671FC">
        <w:t>Кавказском</w:t>
      </w:r>
      <w:r w:rsidRPr="00B671FC">
        <w:rPr>
          <w:bCs/>
        </w:rPr>
        <w:t xml:space="preserve"> районе за по</w:t>
      </w:r>
      <w:r w:rsidRPr="00B671FC">
        <w:rPr>
          <w:bCs/>
          <w:spacing w:val="-1"/>
        </w:rPr>
        <w:t xml:space="preserve">следние три года свидетельствует о продолжающемся росте противоправных </w:t>
      </w:r>
      <w:r w:rsidRPr="00B671FC">
        <w:rPr>
          <w:bCs/>
          <w:spacing w:val="-2"/>
        </w:rPr>
        <w:t>деяний против личности и имущественной безопасности граждан, совершенных на улицах и в других общественных местах.</w:t>
      </w:r>
    </w:p>
    <w:p w:rsidR="003134D6" w:rsidRPr="002862CC" w:rsidRDefault="003134D6" w:rsidP="003134D6">
      <w:pPr>
        <w:shd w:val="clear" w:color="auto" w:fill="FFFFFF"/>
        <w:ind w:firstLine="680"/>
        <w:rPr>
          <w:bCs/>
          <w:spacing w:val="-2"/>
        </w:rPr>
      </w:pPr>
      <w:r w:rsidRPr="00B671FC">
        <w:rPr>
          <w:bCs/>
          <w:spacing w:val="-1"/>
        </w:rPr>
        <w:t>Наряду с этим ежегодно возрастает количество спортивных</w:t>
      </w:r>
      <w:r w:rsidRPr="002862CC">
        <w:rPr>
          <w:bCs/>
          <w:spacing w:val="-1"/>
        </w:rPr>
        <w:t>, культурно-массовых, общественно-политических мероприятий, проводимых в районе. В целях обеспечения общественного порядка задействуется значительное коли</w:t>
      </w:r>
      <w:r w:rsidRPr="002862CC">
        <w:rPr>
          <w:bCs/>
          <w:spacing w:val="-2"/>
        </w:rPr>
        <w:t>чество сотрудников полиции, зачастую с отрывом от выполнения своих основ</w:t>
      </w:r>
      <w:r w:rsidRPr="002862CC">
        <w:rPr>
          <w:bCs/>
          <w:spacing w:val="-1"/>
        </w:rPr>
        <w:t xml:space="preserve">ных должностных обязанностей, что приводит к снижению плотности нарядов </w:t>
      </w:r>
      <w:r w:rsidRPr="002862CC">
        <w:rPr>
          <w:bCs/>
          <w:spacing w:val="-2"/>
        </w:rPr>
        <w:t>на улицах.</w:t>
      </w:r>
    </w:p>
    <w:p w:rsidR="003134D6" w:rsidRPr="002862CC" w:rsidRDefault="003134D6" w:rsidP="003134D6">
      <w:pPr>
        <w:shd w:val="clear" w:color="auto" w:fill="FFFFFF"/>
        <w:ind w:right="-77"/>
        <w:rPr>
          <w:spacing w:val="-5"/>
        </w:rPr>
      </w:pPr>
      <w:r w:rsidRPr="002862CC">
        <w:rPr>
          <w:spacing w:val="9"/>
        </w:rPr>
        <w:t xml:space="preserve">Утверждение программы </w:t>
      </w:r>
      <w:r w:rsidRPr="002862CC">
        <w:rPr>
          <w:spacing w:val="-2"/>
        </w:rPr>
        <w:t>и выделение на ее реализацию</w:t>
      </w:r>
      <w:r w:rsidRPr="002862CC">
        <w:rPr>
          <w:spacing w:val="-5"/>
        </w:rPr>
        <w:t xml:space="preserve"> необходимых средств позволит:</w:t>
      </w:r>
    </w:p>
    <w:p w:rsidR="003134D6" w:rsidRPr="002862CC" w:rsidRDefault="003134D6" w:rsidP="003134D6">
      <w:pPr>
        <w:shd w:val="clear" w:color="auto" w:fill="FFFFFF"/>
        <w:ind w:right="-77"/>
        <w:rPr>
          <w:spacing w:val="-5"/>
        </w:rPr>
      </w:pPr>
      <w:r w:rsidRPr="002862CC">
        <w:rPr>
          <w:spacing w:val="-5"/>
        </w:rPr>
        <w:t>- сформировать эффективную систему поддержания общественно-политической стабильности, обеспечения общественной безопасности, режима противодействия террористической опасности и защиты населения от чрезвычайных ситуаций;</w:t>
      </w:r>
    </w:p>
    <w:p w:rsidR="003134D6" w:rsidRPr="002862CC" w:rsidRDefault="003134D6" w:rsidP="003134D6">
      <w:pPr>
        <w:shd w:val="clear" w:color="auto" w:fill="FFFFFF"/>
        <w:ind w:right="-77"/>
        <w:rPr>
          <w:spacing w:val="-5"/>
        </w:rPr>
      </w:pPr>
      <w:r w:rsidRPr="002862CC">
        <w:rPr>
          <w:bCs/>
          <w:spacing w:val="-2"/>
        </w:rPr>
        <w:t xml:space="preserve">- обеспечить качественное улучшение общественного порядка в муниципальном образовании </w:t>
      </w:r>
      <w:r w:rsidRPr="002862CC">
        <w:t>Кавказский</w:t>
      </w:r>
      <w:r w:rsidRPr="002862CC">
        <w:rPr>
          <w:bCs/>
          <w:spacing w:val="-2"/>
        </w:rPr>
        <w:t xml:space="preserve"> район, в том числе на улицах и в общественных местах;</w:t>
      </w:r>
    </w:p>
    <w:p w:rsidR="003134D6" w:rsidRPr="002862CC" w:rsidRDefault="003134D6" w:rsidP="003134D6">
      <w:pPr>
        <w:shd w:val="clear" w:color="auto" w:fill="FFFFFF"/>
        <w:ind w:right="-77"/>
        <w:rPr>
          <w:spacing w:val="-5"/>
        </w:rPr>
      </w:pPr>
      <w:r w:rsidRPr="002862CC">
        <w:rPr>
          <w:spacing w:val="-5"/>
        </w:rPr>
        <w:t xml:space="preserve">- распространять среди граждан, проживающих на территории муниципального образования </w:t>
      </w:r>
      <w:r w:rsidRPr="002862CC">
        <w:t>Кавказский</w:t>
      </w:r>
      <w:r w:rsidRPr="002862CC">
        <w:rPr>
          <w:spacing w:val="-5"/>
        </w:rPr>
        <w:t xml:space="preserve"> район, оформленные наглядным образом специальные познания по применению </w:t>
      </w:r>
      <w:r w:rsidRPr="002862CC">
        <w:rPr>
          <w:spacing w:val="1"/>
        </w:rPr>
        <w:t xml:space="preserve">гражданских технологий </w:t>
      </w:r>
      <w:r w:rsidRPr="002862CC">
        <w:rPr>
          <w:spacing w:val="-5"/>
        </w:rPr>
        <w:t xml:space="preserve">противодействия терроризму и тем самым объединить усилия администрации </w:t>
      </w:r>
      <w:r w:rsidRPr="002862CC">
        <w:rPr>
          <w:spacing w:val="-4"/>
        </w:rPr>
        <w:t xml:space="preserve">муниципального образования </w:t>
      </w:r>
      <w:r w:rsidRPr="002862CC">
        <w:t>Кавказский</w:t>
      </w:r>
      <w:r w:rsidRPr="002862CC">
        <w:rPr>
          <w:spacing w:val="-4"/>
        </w:rPr>
        <w:t xml:space="preserve"> район, всех силовых структур и </w:t>
      </w:r>
      <w:r w:rsidRPr="002862CC">
        <w:rPr>
          <w:spacing w:val="3"/>
        </w:rPr>
        <w:t xml:space="preserve">населения по осуществлению </w:t>
      </w:r>
      <w:r w:rsidRPr="002862CC">
        <w:rPr>
          <w:spacing w:val="3"/>
        </w:rPr>
        <w:lastRenderedPageBreak/>
        <w:t xml:space="preserve">антитеррористической деятельности в </w:t>
      </w:r>
      <w:r w:rsidRPr="002862CC">
        <w:rPr>
          <w:spacing w:val="-5"/>
        </w:rPr>
        <w:t xml:space="preserve">муниципальном образовании </w:t>
      </w:r>
      <w:r w:rsidRPr="002862CC">
        <w:t>Кавказский</w:t>
      </w:r>
      <w:r w:rsidRPr="002862CC">
        <w:rPr>
          <w:spacing w:val="-5"/>
        </w:rPr>
        <w:t xml:space="preserve"> район.</w:t>
      </w:r>
    </w:p>
    <w:p w:rsidR="00402CCA" w:rsidRPr="002862CC" w:rsidRDefault="00402CCA" w:rsidP="00402C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 xml:space="preserve">  В Кавказском районе насчитывается 61 муниципальное образовательное учреждение, подведомственное управлению образования администрации муниципального образования Кавказский район, в том числе 25 общеобразовательных  школ и лицеев, 1 интернат, 31 детский сад и 4 учреждения дополнительного образования детей в которых обучаются и воспитываются более 15 тысяч детей.</w:t>
      </w:r>
    </w:p>
    <w:p w:rsidR="00402CCA" w:rsidRPr="002862CC" w:rsidRDefault="00402CCA" w:rsidP="007419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 xml:space="preserve"> В течение нескольких лет в районе остро  стоит вопрос о приведении в соответствии с нормами пожарной безопасности объектов культуры и искусства, учреждений культуры и дополнительного образования, образовательных учреждений, объектов физической культуры и спорта, зданий и сооружений администрации муниципального образования Кавказский район</w:t>
      </w:r>
      <w:r w:rsidR="00D07FDC" w:rsidRPr="002862CC">
        <w:rPr>
          <w:rFonts w:ascii="Times New Roman" w:hAnsi="Times New Roman" w:cs="Times New Roman"/>
          <w:sz w:val="28"/>
          <w:szCs w:val="28"/>
        </w:rPr>
        <w:t xml:space="preserve">, </w:t>
      </w:r>
      <w:r w:rsidRPr="002862CC">
        <w:rPr>
          <w:rFonts w:ascii="Times New Roman" w:hAnsi="Times New Roman" w:cs="Times New Roman"/>
          <w:sz w:val="28"/>
          <w:szCs w:val="28"/>
        </w:rPr>
        <w:t xml:space="preserve">о чем свидетельствуют предписания государственных инспекторов по пожарному надзору. </w:t>
      </w:r>
    </w:p>
    <w:p w:rsidR="00402CCA" w:rsidRPr="002862CC" w:rsidRDefault="00402CCA" w:rsidP="00402C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>Характерными недостатками по обеспечению безопасности на этих объектах  являются:</w:t>
      </w:r>
    </w:p>
    <w:p w:rsidR="00402CCA" w:rsidRPr="002862CC" w:rsidRDefault="00402CCA" w:rsidP="00402C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>- не все здания оборудованы средствами охранно-пожарной сигнализации;</w:t>
      </w:r>
    </w:p>
    <w:p w:rsidR="00402CCA" w:rsidRPr="002862CC" w:rsidRDefault="00402CCA" w:rsidP="00402C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>- в зданиях  выполнены не все нормы противопожарной безопасности - морально устаревшие системы автоматических пожарных сигнализаций, систем оповещения людей при пожаре;</w:t>
      </w:r>
    </w:p>
    <w:p w:rsidR="00402CCA" w:rsidRPr="002862CC" w:rsidRDefault="00402CCA" w:rsidP="00402C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>- эксплуатация с нарушениями требований установленных норм устаревших электроустановок и электросетей, которые требуют замены;</w:t>
      </w:r>
    </w:p>
    <w:p w:rsidR="00402CCA" w:rsidRPr="002862CC" w:rsidRDefault="00402CCA" w:rsidP="00402C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>- отсутствие системы   вывода  сигнала при срабатывании АПС на пульт  пожарной части   "01».</w:t>
      </w:r>
    </w:p>
    <w:p w:rsidR="00741925" w:rsidRPr="002862CC" w:rsidRDefault="00402CCA" w:rsidP="007419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>С целью решения этих проблем п</w:t>
      </w:r>
      <w:r w:rsidR="00741925" w:rsidRPr="002862CC">
        <w:rPr>
          <w:rFonts w:ascii="Times New Roman" w:hAnsi="Times New Roman" w:cs="Times New Roman"/>
          <w:sz w:val="28"/>
          <w:szCs w:val="28"/>
        </w:rPr>
        <w:t>ринимаются меры по улучшению состояния безопасности</w:t>
      </w:r>
      <w:r w:rsidRPr="002862CC">
        <w:rPr>
          <w:rFonts w:ascii="Times New Roman" w:hAnsi="Times New Roman" w:cs="Times New Roman"/>
          <w:sz w:val="28"/>
          <w:szCs w:val="28"/>
        </w:rPr>
        <w:t xml:space="preserve"> объектов культуры и искусства, учреждений культуры и дополнительного образования, образовательных учреждений, объектов физической культуры и спорта, зданий и сооружений администрации муниципального образования Кавказский район, </w:t>
      </w:r>
      <w:r w:rsidR="00741925" w:rsidRPr="002862CC">
        <w:rPr>
          <w:rFonts w:ascii="Times New Roman" w:hAnsi="Times New Roman" w:cs="Times New Roman"/>
          <w:sz w:val="28"/>
          <w:szCs w:val="28"/>
        </w:rPr>
        <w:t xml:space="preserve"> активизи</w:t>
      </w:r>
      <w:r w:rsidRPr="002862CC">
        <w:rPr>
          <w:rFonts w:ascii="Times New Roman" w:hAnsi="Times New Roman" w:cs="Times New Roman"/>
          <w:sz w:val="28"/>
          <w:szCs w:val="28"/>
        </w:rPr>
        <w:t>рована</w:t>
      </w:r>
      <w:r w:rsidR="00741925" w:rsidRPr="002862CC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2862CC">
        <w:rPr>
          <w:rFonts w:ascii="Times New Roman" w:hAnsi="Times New Roman" w:cs="Times New Roman"/>
          <w:sz w:val="28"/>
          <w:szCs w:val="28"/>
        </w:rPr>
        <w:t>а</w:t>
      </w:r>
      <w:r w:rsidR="00741925" w:rsidRPr="002862CC">
        <w:rPr>
          <w:rFonts w:ascii="Times New Roman" w:hAnsi="Times New Roman" w:cs="Times New Roman"/>
          <w:sz w:val="28"/>
          <w:szCs w:val="28"/>
        </w:rPr>
        <w:t xml:space="preserve"> с детьми по обучению их правилам поведения в экстремальных ситуациях.</w:t>
      </w:r>
    </w:p>
    <w:p w:rsidR="00741925" w:rsidRPr="002862CC" w:rsidRDefault="00741925" w:rsidP="007419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 xml:space="preserve">Однако материально-техническое оснащение </w:t>
      </w:r>
      <w:r w:rsidR="00402CCA" w:rsidRPr="002862CC">
        <w:rPr>
          <w:rFonts w:ascii="Times New Roman" w:hAnsi="Times New Roman" w:cs="Times New Roman"/>
          <w:sz w:val="28"/>
          <w:szCs w:val="28"/>
        </w:rPr>
        <w:t xml:space="preserve">вышеперечисленных </w:t>
      </w:r>
      <w:r w:rsidRPr="002862CC">
        <w:rPr>
          <w:rFonts w:ascii="Times New Roman" w:hAnsi="Times New Roman" w:cs="Times New Roman"/>
          <w:sz w:val="28"/>
          <w:szCs w:val="28"/>
        </w:rPr>
        <w:t>учреждений характеризуется достаточно высокой степенью изношенности основных фондов (зданий, сооружений, оборудования и инженерных коммуникаций). Наиболее проблемными остаются вопросы, связанные с выполнением мероприятий, направленных на обеспечение безопасности учреждений, требующих вложения значительных финансовых средств.</w:t>
      </w:r>
    </w:p>
    <w:p w:rsidR="001D4B36" w:rsidRPr="002862CC" w:rsidRDefault="001D4B36" w:rsidP="001D4B36">
      <w:pPr>
        <w:ind w:right="-1" w:firstLine="851"/>
      </w:pPr>
      <w:r w:rsidRPr="002862CC">
        <w:t>В муниципальном образовании Кавказский район  проживают представители более 59 национальностей, которые в результате длительного исторического взаимодействия в рамках единой территории обладают общностью многих культурных черт, высокой степенью толерантности и гражданского согласия. Однако</w:t>
      </w:r>
      <w:proofErr w:type="gramStart"/>
      <w:r w:rsidRPr="002862CC">
        <w:t>,</w:t>
      </w:r>
      <w:proofErr w:type="gramEnd"/>
      <w:r w:rsidRPr="002862CC">
        <w:t xml:space="preserve">  в нашем многонациональном обществе сохраняется вероятность субъективных факторов возникновения этнических конфликтов, </w:t>
      </w:r>
      <w:r w:rsidRPr="002862CC">
        <w:lastRenderedPageBreak/>
        <w:t xml:space="preserve">сформировавшаяся за последние 10 – 20 лет в силу ряда объективных причин.  Сегодня, в связи с достаточно низким уровнем жизни россиян, проблемы межнациональных отношений не теряют своей актуальности и нуждаются в пристальном внимании органов местного самоуправления. </w:t>
      </w:r>
    </w:p>
    <w:p w:rsidR="001D4B36" w:rsidRPr="002862CC" w:rsidRDefault="001D4B36" w:rsidP="001D4B36">
      <w:pPr>
        <w:ind w:right="-1" w:firstLine="851"/>
      </w:pPr>
      <w:proofErr w:type="gramStart"/>
      <w:r w:rsidRPr="002862CC">
        <w:t>До настоящего времени  сфера межнациональных отношений остается наиболее вероятным центром притяжения конфликтных настроений населения, вызванных проблемами в социальной и экономической сферах.</w:t>
      </w:r>
      <w:proofErr w:type="gramEnd"/>
    </w:p>
    <w:p w:rsidR="001D4B36" w:rsidRPr="002862CC" w:rsidRDefault="001D4B36" w:rsidP="001D4B36">
      <w:pPr>
        <w:ind w:right="-1" w:firstLine="0"/>
      </w:pPr>
      <w:r w:rsidRPr="002862CC">
        <w:t xml:space="preserve">          Программные мероприятия будут осуществляться во взаимодействии с отраслевыми органами администрации, лидерами национальных объединений.  В ходе взаимодействия будут активно использоваться средства массовой информации, Интернет.</w:t>
      </w:r>
    </w:p>
    <w:p w:rsidR="005D09A3" w:rsidRPr="002862CC" w:rsidRDefault="005D09A3" w:rsidP="005D09A3">
      <w:r w:rsidRPr="002862CC">
        <w:t>Необходимость реализации раздела программы по противодействию коррупции обусловлена современным состоянием и уровнем коррупции. Противодействие коррупции продолжает быть важнейшей стратегической задачей деятельности Российской Федерац</w:t>
      </w:r>
      <w:proofErr w:type="gramStart"/>
      <w:r w:rsidRPr="002862CC">
        <w:t>ии и ее</w:t>
      </w:r>
      <w:proofErr w:type="gramEnd"/>
      <w:r w:rsidRPr="002862CC">
        <w:t xml:space="preserve"> гражданского общества</w:t>
      </w:r>
      <w:r w:rsidR="00D07FDC" w:rsidRPr="002862CC">
        <w:t xml:space="preserve">. </w:t>
      </w:r>
      <w:r w:rsidRPr="002862CC">
        <w:t xml:space="preserve">Основным документом в сфере противодействия коррупции является </w:t>
      </w:r>
      <w:hyperlink r:id="rId7" w:history="1">
        <w:r w:rsidRPr="002862CC">
          <w:t>Федеральный закон</w:t>
        </w:r>
      </w:hyperlink>
      <w:r w:rsidRPr="002862CC">
        <w:t xml:space="preserve"> от 25 декабря 2008 года № 273-ФЗ "О противодействии коррупции".</w:t>
      </w:r>
    </w:p>
    <w:p w:rsidR="005D09A3" w:rsidRPr="002862CC" w:rsidRDefault="005D09A3" w:rsidP="005D09A3">
      <w:r w:rsidRPr="002862CC">
        <w:t xml:space="preserve">Также, </w:t>
      </w:r>
      <w:hyperlink r:id="rId8" w:history="1">
        <w:r w:rsidRPr="002862CC">
          <w:t>Законом</w:t>
        </w:r>
      </w:hyperlink>
      <w:r w:rsidRPr="002862CC">
        <w:t xml:space="preserve"> Краснодарского края от 23 июля 2009 года № 1798-КЗ   "О противодействии коррупции в Краснодарском крае" определены основные направления региональной политики Краснодарского края в сфере противодействия коррупции.</w:t>
      </w:r>
    </w:p>
    <w:p w:rsidR="005D09A3" w:rsidRPr="002862CC" w:rsidRDefault="005D09A3" w:rsidP="005D09A3">
      <w:r w:rsidRPr="002862CC">
        <w:t xml:space="preserve">Результаты реализации антикоррупционных </w:t>
      </w:r>
      <w:hyperlink r:id="rId9" w:history="1">
        <w:r w:rsidRPr="002862CC">
          <w:t>мероприятий</w:t>
        </w:r>
      </w:hyperlink>
      <w:r w:rsidRPr="002862CC">
        <w:t xml:space="preserve"> свидетельствуют о формировании комплексного подхода к решению задач профилактики преступности в сфере экономики и коррупционной направленности, снижению уровня коррупции, повышению взаимодействия с населением по выявлению указанных преступлений, устранению их причин и условий, пресечению деятельности лиц, их совершающих.</w:t>
      </w:r>
    </w:p>
    <w:p w:rsidR="007543EE" w:rsidRPr="002862CC" w:rsidRDefault="007543EE" w:rsidP="007543EE">
      <w:pPr>
        <w:ind w:firstLine="709"/>
      </w:pPr>
      <w:r w:rsidRPr="002862CC">
        <w:t>Коррупция приобрела высокую общественную опасность. Подменяя публично-правовые решения и действия коррупционными отношениями, основанными на удовлетворении в обход закона частных противоправных интересов, она оказывает разрушительное воздействие на структуры власти и управления, становится существенным тормозом экономического и социального развития, препятствует успешной реализации приоритетных национальных проектов.</w:t>
      </w:r>
    </w:p>
    <w:p w:rsidR="007543EE" w:rsidRPr="002862CC" w:rsidRDefault="007543EE" w:rsidP="007543EE">
      <w:pPr>
        <w:ind w:firstLine="709"/>
      </w:pPr>
      <w:r w:rsidRPr="002862CC">
        <w:t xml:space="preserve">Наибольшая опасность коррупции в том, что она стала распространенным фактом жизни, к которому большинство членов общества научилось относиться как </w:t>
      </w:r>
      <w:proofErr w:type="gramStart"/>
      <w:r w:rsidRPr="002862CC">
        <w:t>к</w:t>
      </w:r>
      <w:proofErr w:type="gramEnd"/>
      <w:r w:rsidRPr="002862CC">
        <w:t xml:space="preserve"> негативному, по привычному явлению.</w:t>
      </w:r>
    </w:p>
    <w:p w:rsidR="007543EE" w:rsidRPr="002862CC" w:rsidRDefault="007543EE" w:rsidP="007543EE">
      <w:pPr>
        <w:ind w:firstLine="709"/>
      </w:pPr>
      <w:r w:rsidRPr="002862CC">
        <w:t>Предупреждение коррупции в органах исполнительной власти является важнейшим механизмом по снижению ее уровня.</w:t>
      </w:r>
    </w:p>
    <w:p w:rsidR="007543EE" w:rsidRPr="002862CC" w:rsidRDefault="007543EE" w:rsidP="007543EE">
      <w:pPr>
        <w:ind w:firstLine="709"/>
      </w:pPr>
      <w:r w:rsidRPr="002862CC">
        <w:t xml:space="preserve">Негативные последствия коррупции выражаются в ресурсных и временных затратах для граждан и организаций, существовании теневой экономики, неэффективности управления, утрате доверия к органам власти и управления. </w:t>
      </w:r>
    </w:p>
    <w:p w:rsidR="007543EE" w:rsidRPr="002862CC" w:rsidRDefault="007543EE" w:rsidP="007543EE">
      <w:pPr>
        <w:ind w:firstLine="709"/>
      </w:pPr>
      <w:r w:rsidRPr="002862CC">
        <w:t xml:space="preserve">Диапазон способов противодействия коррупции широк. Коррупция как </w:t>
      </w:r>
      <w:r w:rsidRPr="002862CC">
        <w:lastRenderedPageBreak/>
        <w:t>явление, глубоко проникшее в действительность, требует системного подхода и самых решительных мер противодействия. Уровень развития коррупции, формы ее существования требуют адекватных мер реагирования. Сегодняшний день диктует новые требования к организации профилактической работы в области противодействия коррупции.</w:t>
      </w:r>
    </w:p>
    <w:p w:rsidR="00402CCA" w:rsidRPr="002862CC" w:rsidRDefault="00402CCA" w:rsidP="007543EE">
      <w:pPr>
        <w:ind w:firstLine="709"/>
      </w:pPr>
      <w:r w:rsidRPr="002862CC">
        <w:rPr>
          <w:rStyle w:val="FontStyle153"/>
          <w:sz w:val="28"/>
        </w:rPr>
        <w:t xml:space="preserve">Программно-целевой подход необходим для того, чтобы в рамках программы сконцентрировать имеющиеся возможности и ресурсы на решении ключевых проблем обеспечения безопасности населения Кавказского </w:t>
      </w:r>
      <w:proofErr w:type="spellStart"/>
      <w:r w:rsidRPr="002862CC">
        <w:rPr>
          <w:rStyle w:val="FontStyle153"/>
          <w:sz w:val="28"/>
        </w:rPr>
        <w:t>района</w:t>
      </w:r>
      <w:proofErr w:type="gramStart"/>
      <w:r w:rsidRPr="002862CC">
        <w:rPr>
          <w:rStyle w:val="FontStyle153"/>
          <w:sz w:val="28"/>
        </w:rPr>
        <w:t>,</w:t>
      </w:r>
      <w:r w:rsidR="005D09A3" w:rsidRPr="002862CC">
        <w:t>о</w:t>
      </w:r>
      <w:proofErr w:type="gramEnd"/>
      <w:r w:rsidR="005D09A3" w:rsidRPr="002862CC">
        <w:t>бъединенить</w:t>
      </w:r>
      <w:proofErr w:type="spellEnd"/>
      <w:r w:rsidR="005D09A3" w:rsidRPr="002862CC">
        <w:t xml:space="preserve"> усилия институтов гражданского общества, скоординировать деятельность органов местного самоуправления Кавказского района, бюджетных учреждений и организаций, </w:t>
      </w:r>
      <w:r w:rsidRPr="002862CC">
        <w:rPr>
          <w:rStyle w:val="FontStyle153"/>
          <w:sz w:val="28"/>
        </w:rPr>
        <w:t>обеспечить сбалансированность и последовательность решения стоящих задач, запустить механизмы развития обеспечения системы безопасности населения района.</w:t>
      </w:r>
    </w:p>
    <w:p w:rsidR="00402CCA" w:rsidRPr="002862CC" w:rsidRDefault="00F2606A" w:rsidP="00F2606A">
      <w:pPr>
        <w:pStyle w:val="21"/>
        <w:ind w:left="0"/>
        <w:rPr>
          <w:rStyle w:val="FontStyle153"/>
          <w:sz w:val="28"/>
          <w:szCs w:val="28"/>
        </w:rPr>
      </w:pPr>
      <w:r w:rsidRPr="002862CC">
        <w:rPr>
          <w:szCs w:val="28"/>
        </w:rPr>
        <w:t>Настоящая программа подготовлена на основе п</w:t>
      </w:r>
      <w:r w:rsidR="00402CCA" w:rsidRPr="002862CC">
        <w:rPr>
          <w:szCs w:val="28"/>
        </w:rPr>
        <w:t xml:space="preserve">редложений антитеррористической, </w:t>
      </w:r>
      <w:proofErr w:type="spellStart"/>
      <w:r w:rsidR="00402CCA" w:rsidRPr="002862CC">
        <w:rPr>
          <w:szCs w:val="28"/>
        </w:rPr>
        <w:t>антинаркотичесой</w:t>
      </w:r>
      <w:proofErr w:type="spellEnd"/>
      <w:r w:rsidR="00402CCA" w:rsidRPr="002862CC">
        <w:rPr>
          <w:szCs w:val="28"/>
        </w:rPr>
        <w:t xml:space="preserve">, межведомственной </w:t>
      </w:r>
      <w:r w:rsidRPr="002862CC">
        <w:rPr>
          <w:szCs w:val="28"/>
        </w:rPr>
        <w:t>комисси</w:t>
      </w:r>
      <w:r w:rsidR="00402CCA" w:rsidRPr="002862CC">
        <w:rPr>
          <w:szCs w:val="28"/>
        </w:rPr>
        <w:t>й</w:t>
      </w:r>
      <w:r w:rsidRPr="002862CC">
        <w:rPr>
          <w:szCs w:val="28"/>
        </w:rPr>
        <w:t xml:space="preserve"> в муниципальном образовании Кавказский район, </w:t>
      </w:r>
      <w:r w:rsidR="00402CCA" w:rsidRPr="002862CC">
        <w:rPr>
          <w:rStyle w:val="FontStyle153"/>
          <w:sz w:val="28"/>
          <w:szCs w:val="28"/>
        </w:rPr>
        <w:t xml:space="preserve"> правоох</w:t>
      </w:r>
      <w:r w:rsidR="00402CCA" w:rsidRPr="002862CC">
        <w:rPr>
          <w:rStyle w:val="FontStyle153"/>
          <w:sz w:val="28"/>
          <w:szCs w:val="28"/>
        </w:rPr>
        <w:softHyphen/>
        <w:t xml:space="preserve">ранительных и контролирующих органов, Кавказского районного казачьего общества, структурных подразделений администрации Кавказского района. </w:t>
      </w:r>
    </w:p>
    <w:p w:rsidR="00402CCA" w:rsidRPr="002862CC" w:rsidRDefault="00402CCA" w:rsidP="005D09A3">
      <w:pPr>
        <w:ind w:firstLine="0"/>
      </w:pPr>
      <w:r w:rsidRPr="002862CC">
        <w:rPr>
          <w:rStyle w:val="FontStyle153"/>
          <w:sz w:val="28"/>
        </w:rPr>
        <w:t>В программу</w:t>
      </w:r>
      <w:r w:rsidR="00F2606A" w:rsidRPr="002862CC">
        <w:t xml:space="preserve"> вошли мероприятия</w:t>
      </w:r>
      <w:r w:rsidRPr="002862CC">
        <w:t xml:space="preserve"> на территории муниципального образования Кавказский район</w:t>
      </w:r>
      <w:proofErr w:type="gramStart"/>
      <w:r w:rsidRPr="002862CC">
        <w:t xml:space="preserve"> :</w:t>
      </w:r>
      <w:proofErr w:type="gramEnd"/>
    </w:p>
    <w:p w:rsidR="00402CCA" w:rsidRPr="002862CC" w:rsidRDefault="00402CCA" w:rsidP="00402CCA">
      <w:pPr>
        <w:ind w:firstLine="709"/>
      </w:pPr>
      <w:r w:rsidRPr="002862CC">
        <w:t xml:space="preserve">- </w:t>
      </w:r>
      <w:r w:rsidR="00F2606A" w:rsidRPr="002862CC">
        <w:t xml:space="preserve"> по профилак</w:t>
      </w:r>
      <w:r w:rsidRPr="002862CC">
        <w:t xml:space="preserve">тике  терроризма и экстремизма, </w:t>
      </w:r>
      <w:r w:rsidR="00F2606A" w:rsidRPr="002862CC">
        <w:t>информационного обмена в интересах предотвращения террористических угроз и экст</w:t>
      </w:r>
      <w:r w:rsidRPr="002862CC">
        <w:t>ремизма;</w:t>
      </w:r>
    </w:p>
    <w:p w:rsidR="00402CCA" w:rsidRPr="002862CC" w:rsidRDefault="00402CCA" w:rsidP="00402CCA">
      <w:pPr>
        <w:ind w:firstLine="709"/>
      </w:pPr>
      <w:r w:rsidRPr="002862CC">
        <w:t xml:space="preserve"> - по </w:t>
      </w:r>
      <w:r w:rsidR="00F2606A" w:rsidRPr="002862CC">
        <w:t>реализации направлений государственной политики в области становления и развития Кавказско</w:t>
      </w:r>
      <w:r w:rsidRPr="002862CC">
        <w:t>го районного казачьего общества;</w:t>
      </w:r>
    </w:p>
    <w:p w:rsidR="00402CCA" w:rsidRPr="002862CC" w:rsidRDefault="00402CCA" w:rsidP="00402CCA">
      <w:pPr>
        <w:ind w:firstLine="709"/>
      </w:pPr>
      <w:r w:rsidRPr="002862CC">
        <w:t>- по профилактике наркомании и борьбе с незаконным оборотом наркотических средств</w:t>
      </w:r>
      <w:r w:rsidR="005D09A3" w:rsidRPr="002862CC">
        <w:t>;</w:t>
      </w:r>
    </w:p>
    <w:p w:rsidR="00402CCA" w:rsidRPr="002862CC" w:rsidRDefault="00402CCA" w:rsidP="00402CCA">
      <w:pPr>
        <w:ind w:firstLine="709"/>
        <w:rPr>
          <w:rStyle w:val="FontStyle153"/>
          <w:sz w:val="28"/>
        </w:rPr>
      </w:pPr>
      <w:r w:rsidRPr="002862CC">
        <w:t>-</w:t>
      </w:r>
      <w:r w:rsidRPr="002862CC">
        <w:rPr>
          <w:rStyle w:val="FontStyle153"/>
          <w:sz w:val="28"/>
        </w:rPr>
        <w:t xml:space="preserve"> по реализации  приоритетных направлений борьбы </w:t>
      </w:r>
      <w:r w:rsidRPr="002862CC">
        <w:rPr>
          <w:rStyle w:val="FontStyle120"/>
          <w:sz w:val="28"/>
        </w:rPr>
        <w:t xml:space="preserve">с </w:t>
      </w:r>
      <w:r w:rsidRPr="002862CC">
        <w:rPr>
          <w:rStyle w:val="FontStyle153"/>
          <w:sz w:val="28"/>
        </w:rPr>
        <w:t>преступностью и обеспечению общественного порядкаи общественной безопасности;</w:t>
      </w:r>
    </w:p>
    <w:p w:rsidR="00FB2E72" w:rsidRPr="002862CC" w:rsidRDefault="00FB2E72" w:rsidP="00FB2E7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>- по повышению уровня безопасности объектов культуры и искусства, учреждений культуры и дополнительного образования, образовательных учреждений, объектов физической культуры и спорта, зданий и сооружений администрации муниципального образования Кавказский район, созданию благоприятных условий для обеспечения безопасности посетителей и работников учреждений;</w:t>
      </w:r>
    </w:p>
    <w:p w:rsidR="00402CCA" w:rsidRPr="002862CC" w:rsidRDefault="00402CCA" w:rsidP="00402CCA">
      <w:pPr>
        <w:ind w:firstLine="709"/>
      </w:pPr>
      <w:r w:rsidRPr="002862CC">
        <w:t>- по выполнению основных направлений государственной национальной политики в сфере межнациональных отношений;</w:t>
      </w:r>
    </w:p>
    <w:p w:rsidR="00402CCA" w:rsidRPr="002862CC" w:rsidRDefault="00402CCA" w:rsidP="00402CCA">
      <w:pPr>
        <w:ind w:firstLine="709"/>
      </w:pPr>
      <w:r w:rsidRPr="002862CC">
        <w:t>- по решению проблем коррупционной направленности на территории Кавказского района.</w:t>
      </w:r>
    </w:p>
    <w:p w:rsidR="005D09A3" w:rsidRPr="002862CC" w:rsidRDefault="005D09A3" w:rsidP="005D09A3">
      <w:pPr>
        <w:ind w:firstLine="0"/>
      </w:pPr>
      <w:r w:rsidRPr="002862CC">
        <w:t xml:space="preserve">         Перед органами власти Кавказского района стоит ряд стратегических задач, решение которых призвано способствовать успешному социально-экономическому развитию района.</w:t>
      </w:r>
    </w:p>
    <w:p w:rsidR="00402CCA" w:rsidRPr="002862CC" w:rsidRDefault="00402CCA" w:rsidP="00402CCA">
      <w:pPr>
        <w:pStyle w:val="Style31"/>
        <w:widowControl/>
        <w:spacing w:before="7" w:line="324" w:lineRule="exact"/>
        <w:ind w:right="29" w:firstLine="619"/>
      </w:pPr>
      <w:r w:rsidRPr="002862CC">
        <w:rPr>
          <w:rStyle w:val="FontStyle153"/>
          <w:sz w:val="28"/>
        </w:rPr>
        <w:lastRenderedPageBreak/>
        <w:t>Пр</w:t>
      </w:r>
      <w:r w:rsidRPr="002862CC">
        <w:t>ограмма "Обесп</w:t>
      </w:r>
      <w:r w:rsidR="00B671FC">
        <w:t xml:space="preserve">ечение безопасности населения» </w:t>
      </w:r>
      <w:r w:rsidRPr="002862CC">
        <w:t>станет одним из инструментов реализации приоритетных задач социально-экономического развития Кавказского района.</w:t>
      </w:r>
    </w:p>
    <w:p w:rsidR="00F2606A" w:rsidRPr="002862CC" w:rsidRDefault="00F2606A" w:rsidP="007543EE">
      <w:pPr>
        <w:ind w:firstLine="709"/>
      </w:pPr>
    </w:p>
    <w:p w:rsidR="0047129D" w:rsidRPr="002862CC" w:rsidRDefault="0047129D"/>
    <w:p w:rsidR="0047129D" w:rsidRPr="002862CC" w:rsidRDefault="0047129D">
      <w:pPr>
        <w:pStyle w:val="1"/>
        <w:rPr>
          <w:color w:val="000000" w:themeColor="text1"/>
        </w:rPr>
      </w:pPr>
      <w:bookmarkStart w:id="6" w:name="sub_103"/>
      <w:r w:rsidRPr="002862CC">
        <w:rPr>
          <w:color w:val="000000" w:themeColor="text1"/>
        </w:rPr>
        <w:t>2. Цели, задачи</w:t>
      </w:r>
      <w:r w:rsidR="00691FFE" w:rsidRPr="002862CC">
        <w:rPr>
          <w:color w:val="000000" w:themeColor="text1"/>
        </w:rPr>
        <w:t xml:space="preserve"> и целевые показатели</w:t>
      </w:r>
      <w:r w:rsidRPr="002862CC">
        <w:rPr>
          <w:color w:val="000000" w:themeColor="text1"/>
        </w:rPr>
        <w:t xml:space="preserve">, сроки и этапы реализации </w:t>
      </w:r>
      <w:r w:rsidR="00337973" w:rsidRPr="002862CC">
        <w:rPr>
          <w:color w:val="000000" w:themeColor="text1"/>
        </w:rPr>
        <w:t>муниципальной</w:t>
      </w:r>
      <w:r w:rsidRPr="002862CC">
        <w:rPr>
          <w:color w:val="000000" w:themeColor="text1"/>
        </w:rPr>
        <w:t xml:space="preserve"> программы</w:t>
      </w:r>
    </w:p>
    <w:bookmarkEnd w:id="6"/>
    <w:p w:rsidR="0047129D" w:rsidRPr="002862CC" w:rsidRDefault="0047129D"/>
    <w:p w:rsidR="0047129D" w:rsidRPr="002862CC" w:rsidRDefault="0047129D">
      <w:r w:rsidRPr="002862CC">
        <w:t xml:space="preserve">Реализация </w:t>
      </w:r>
      <w:r w:rsidR="007543EE" w:rsidRPr="002862CC">
        <w:t>муниципальной программы</w:t>
      </w:r>
      <w:r w:rsidR="00BE5AD4" w:rsidRPr="002862CC">
        <w:t xml:space="preserve"> рассчитана на срок с 2015 года по 2017</w:t>
      </w:r>
      <w:r w:rsidRPr="002862CC">
        <w:t> год</w:t>
      </w:r>
      <w:r w:rsidR="00BE5AD4" w:rsidRPr="002862CC">
        <w:t>ы</w:t>
      </w:r>
      <w:r w:rsidRPr="002862CC">
        <w:t>.</w:t>
      </w:r>
    </w:p>
    <w:p w:rsidR="007E3E86" w:rsidRPr="002862CC" w:rsidRDefault="007E3E86">
      <w:r w:rsidRPr="002862CC">
        <w:t xml:space="preserve"> Цели, задачи и характеризующие их целевые  показатели</w:t>
      </w:r>
      <w:r w:rsidR="00E42BC0" w:rsidRPr="002862CC">
        <w:t xml:space="preserve">приведены в </w:t>
      </w:r>
      <w:r w:rsidR="00CA1F34" w:rsidRPr="002862CC">
        <w:t>П</w:t>
      </w:r>
      <w:r w:rsidR="00E42BC0" w:rsidRPr="002862CC">
        <w:t>риложении №1 к программе</w:t>
      </w:r>
    </w:p>
    <w:p w:rsidR="00052D23" w:rsidRPr="002862CC" w:rsidRDefault="00052D23" w:rsidP="00052D23">
      <w:pPr>
        <w:ind w:firstLine="698"/>
        <w:jc w:val="right"/>
      </w:pPr>
      <w:bookmarkStart w:id="7" w:name="sub_171"/>
      <w:bookmarkStart w:id="8" w:name="sub_105"/>
    </w:p>
    <w:bookmarkEnd w:id="7"/>
    <w:p w:rsidR="00691FFE" w:rsidRPr="002862CC" w:rsidRDefault="00691FFE" w:rsidP="00691FFE">
      <w:pPr>
        <w:pStyle w:val="1"/>
        <w:rPr>
          <w:color w:val="000000" w:themeColor="text1"/>
        </w:rPr>
      </w:pPr>
      <w:r w:rsidRPr="002862CC">
        <w:rPr>
          <w:color w:val="000000" w:themeColor="text1"/>
        </w:rPr>
        <w:t>3. Перечень и краткое описание подпрограмм</w:t>
      </w:r>
      <w:r w:rsidR="00271311" w:rsidRPr="002862CC">
        <w:rPr>
          <w:color w:val="000000" w:themeColor="text1"/>
        </w:rPr>
        <w:t>, ведомственных  целевых программ и основных мероприятий муниципальной программы</w:t>
      </w:r>
    </w:p>
    <w:bookmarkEnd w:id="8"/>
    <w:p w:rsidR="00691FFE" w:rsidRPr="002862CC" w:rsidRDefault="00691FFE" w:rsidP="00691FFE"/>
    <w:p w:rsidR="00691FFE" w:rsidRPr="002862CC" w:rsidRDefault="00691FFE" w:rsidP="00691FFE">
      <w:r w:rsidRPr="002862CC">
        <w:t xml:space="preserve">Цели и задачи муниципальной программы реализуются в рамках </w:t>
      </w:r>
      <w:r w:rsidR="004379A7" w:rsidRPr="002862CC">
        <w:t>7</w:t>
      </w:r>
      <w:r w:rsidRPr="002862CC">
        <w:t xml:space="preserve"> подпрограмм:</w:t>
      </w:r>
    </w:p>
    <w:p w:rsidR="00691FFE" w:rsidRPr="002862CC" w:rsidRDefault="00691FFE" w:rsidP="00691FFE">
      <w:bookmarkStart w:id="9" w:name="sub_1055"/>
      <w:bookmarkStart w:id="10" w:name="sub_1051"/>
      <w:r w:rsidRPr="002862CC">
        <w:t>1. «</w:t>
      </w:r>
      <w:r w:rsidR="006A11B1" w:rsidRPr="002862CC">
        <w:t>П</w:t>
      </w:r>
      <w:r w:rsidRPr="002862CC">
        <w:t>рофилактик</w:t>
      </w:r>
      <w:r w:rsidR="006A11B1" w:rsidRPr="002862CC">
        <w:t>а</w:t>
      </w:r>
      <w:r w:rsidRPr="002862CC">
        <w:t xml:space="preserve"> терроризма и  экстремизма, а также минимизаци</w:t>
      </w:r>
      <w:r w:rsidR="006A11B1" w:rsidRPr="002862CC">
        <w:t>я</w:t>
      </w:r>
      <w:r w:rsidRPr="002862CC">
        <w:t xml:space="preserve"> и (или) ликвидаци</w:t>
      </w:r>
      <w:r w:rsidR="006A11B1" w:rsidRPr="002862CC">
        <w:t>я</w:t>
      </w:r>
      <w:r w:rsidRPr="002862CC">
        <w:t xml:space="preserve"> последствий проявления терроризма и экстремизма  на территории муниципального образования </w:t>
      </w:r>
      <w:r w:rsidRPr="002862CC">
        <w:rPr>
          <w:bCs/>
        </w:rPr>
        <w:t>Кавказский район</w:t>
      </w:r>
      <w:r w:rsidR="00E54AF7" w:rsidRPr="002862CC">
        <w:rPr>
          <w:bCs/>
        </w:rPr>
        <w:t>»</w:t>
      </w:r>
      <w:r w:rsidRPr="002862CC">
        <w:rPr>
          <w:bCs/>
        </w:rPr>
        <w:t>.</w:t>
      </w:r>
    </w:p>
    <w:bookmarkEnd w:id="9"/>
    <w:p w:rsidR="00691FFE" w:rsidRPr="002862CC" w:rsidRDefault="00691FFE" w:rsidP="00691FFE">
      <w:r w:rsidRPr="002862CC">
        <w:t>Подпрограмма направлена на выполнение комплекса организационно-практических мер противодействия террористическим проявлениям, эффективного планирования конкретных антитеррористических мероприятий, поддержания информационного обмена в интересах предотвращения террористических угроз и экстремизма.</w:t>
      </w:r>
    </w:p>
    <w:p w:rsidR="00691FFE" w:rsidRPr="002862CC" w:rsidRDefault="00691FFE" w:rsidP="00691FFE">
      <w:r w:rsidRPr="002862CC">
        <w:t>2.«Развитие и поддержка казачества на территории муниципального образования Кавказский район</w:t>
      </w:r>
      <w:r w:rsidR="004B26BF" w:rsidRPr="002862CC">
        <w:t>»</w:t>
      </w:r>
      <w:r w:rsidRPr="002862CC">
        <w:t>.</w:t>
      </w:r>
    </w:p>
    <w:p w:rsidR="00691FFE" w:rsidRPr="002862CC" w:rsidRDefault="00691FFE" w:rsidP="00691FFE">
      <w:pPr>
        <w:ind w:firstLine="0"/>
      </w:pPr>
      <w:r w:rsidRPr="002862CC">
        <w:t xml:space="preserve">              Подпрограмма направлена на развитие и повышение эффективности привлечения членов районного казачьего общества к государственной и муниципальной службе в </w:t>
      </w:r>
      <w:proofErr w:type="gramStart"/>
      <w:r w:rsidRPr="002862CC">
        <w:t>порядке</w:t>
      </w:r>
      <w:proofErr w:type="gramEnd"/>
      <w:r w:rsidRPr="002862CC">
        <w:t xml:space="preserve"> установленном законодательством Российской Федерации, законодательством Краснодарского края и Уставом муниципального образования Кавказский район, снижение правонарушений среди населения, в том числе среди учащейся молодежи;</w:t>
      </w:r>
    </w:p>
    <w:bookmarkEnd w:id="10"/>
    <w:p w:rsidR="00691FFE" w:rsidRPr="002862CC" w:rsidRDefault="00364C3E" w:rsidP="00691FFE">
      <w:pPr>
        <w:pStyle w:val="afffe"/>
        <w:tabs>
          <w:tab w:val="left" w:pos="0"/>
        </w:tabs>
        <w:spacing w:after="0"/>
        <w:ind w:firstLine="839"/>
      </w:pPr>
      <w:r w:rsidRPr="002862CC">
        <w:t>3</w:t>
      </w:r>
      <w:r w:rsidR="00691FFE" w:rsidRPr="002862CC">
        <w:t xml:space="preserve">.«Комплексные меры противодействия </w:t>
      </w:r>
      <w:r w:rsidR="003631FA" w:rsidRPr="002862CC">
        <w:t>незаконному у</w:t>
      </w:r>
      <w:r w:rsidR="00691FFE" w:rsidRPr="002862CC">
        <w:t>потреблению</w:t>
      </w:r>
      <w:r w:rsidR="0012131C" w:rsidRPr="002862CC">
        <w:t xml:space="preserve"> и обороту</w:t>
      </w:r>
      <w:r w:rsidR="00691FFE" w:rsidRPr="002862CC">
        <w:t xml:space="preserve"> наркотическ</w:t>
      </w:r>
      <w:r w:rsidR="0012131C" w:rsidRPr="002862CC">
        <w:t>их</w:t>
      </w:r>
      <w:r w:rsidR="00691FFE" w:rsidRPr="002862CC">
        <w:t xml:space="preserve"> средствна территории муниципального образования Кавказский район</w:t>
      </w:r>
      <w:r w:rsidR="004B26BF" w:rsidRPr="002862CC">
        <w:t>»</w:t>
      </w:r>
      <w:r w:rsidR="00691FFE" w:rsidRPr="002862CC">
        <w:t>.</w:t>
      </w:r>
    </w:p>
    <w:p w:rsidR="00691FFE" w:rsidRPr="002862CC" w:rsidRDefault="00691FFE" w:rsidP="00691FFE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 xml:space="preserve">           Подпрограмма направлена на </w:t>
      </w:r>
      <w:r w:rsidRPr="002862CC">
        <w:rPr>
          <w:rFonts w:ascii="Times New Roman" w:hAnsi="Times New Roman"/>
          <w:sz w:val="28"/>
          <w:szCs w:val="28"/>
        </w:rPr>
        <w:t>создание  условий  для  приостановления неза</w:t>
      </w:r>
      <w:r w:rsidR="008575A7" w:rsidRPr="002862CC">
        <w:rPr>
          <w:rFonts w:ascii="Times New Roman" w:hAnsi="Times New Roman"/>
          <w:sz w:val="28"/>
          <w:szCs w:val="28"/>
        </w:rPr>
        <w:t xml:space="preserve">конного оборота и роста </w:t>
      </w:r>
      <w:r w:rsidRPr="002862CC">
        <w:rPr>
          <w:rFonts w:ascii="Times New Roman" w:hAnsi="Times New Roman"/>
          <w:sz w:val="28"/>
          <w:szCs w:val="28"/>
        </w:rPr>
        <w:t>употребления   наркотически</w:t>
      </w:r>
      <w:r w:rsidR="008575A7" w:rsidRPr="002862CC">
        <w:rPr>
          <w:rFonts w:ascii="Times New Roman" w:hAnsi="Times New Roman"/>
          <w:sz w:val="28"/>
          <w:szCs w:val="28"/>
        </w:rPr>
        <w:t>х</w:t>
      </w:r>
      <w:r w:rsidRPr="002862CC">
        <w:rPr>
          <w:rFonts w:ascii="Times New Roman" w:hAnsi="Times New Roman"/>
          <w:sz w:val="28"/>
          <w:szCs w:val="28"/>
        </w:rPr>
        <w:t xml:space="preserve"> средств</w:t>
      </w:r>
      <w:r w:rsidR="008575A7" w:rsidRPr="002862CC">
        <w:rPr>
          <w:rFonts w:ascii="Times New Roman" w:hAnsi="Times New Roman"/>
          <w:sz w:val="28"/>
          <w:szCs w:val="28"/>
        </w:rPr>
        <w:t xml:space="preserve"> и других </w:t>
      </w:r>
      <w:proofErr w:type="spellStart"/>
      <w:r w:rsidR="008575A7" w:rsidRPr="002862CC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="008575A7" w:rsidRPr="002862CC">
        <w:rPr>
          <w:rFonts w:ascii="Times New Roman" w:hAnsi="Times New Roman"/>
          <w:sz w:val="28"/>
          <w:szCs w:val="28"/>
        </w:rPr>
        <w:t xml:space="preserve"> веществ, а также на </w:t>
      </w:r>
      <w:r w:rsidRPr="002862CC">
        <w:rPr>
          <w:rFonts w:ascii="Times New Roman" w:hAnsi="Times New Roman" w:cs="Times New Roman"/>
          <w:sz w:val="28"/>
          <w:szCs w:val="28"/>
        </w:rPr>
        <w:t xml:space="preserve"> проведение целенаправленной </w:t>
      </w:r>
      <w:r w:rsidRPr="002862CC">
        <w:rPr>
          <w:rFonts w:ascii="Times New Roman" w:hAnsi="Times New Roman" w:cs="Times New Roman"/>
          <w:sz w:val="28"/>
          <w:szCs w:val="28"/>
        </w:rPr>
        <w:lastRenderedPageBreak/>
        <w:t>информационной политики в средствах массовой информации, направленной на профилактику наркомании на территории Кавказского района</w:t>
      </w:r>
      <w:r w:rsidRPr="002862CC">
        <w:rPr>
          <w:rFonts w:ascii="Times New Roman" w:hAnsi="Times New Roman"/>
          <w:sz w:val="28"/>
          <w:szCs w:val="28"/>
        </w:rPr>
        <w:t xml:space="preserve">; </w:t>
      </w:r>
    </w:p>
    <w:p w:rsidR="00364C3E" w:rsidRPr="002862CC" w:rsidRDefault="00364C3E" w:rsidP="00364C3E">
      <w:bookmarkStart w:id="11" w:name="sub_1054"/>
      <w:r w:rsidRPr="002862CC">
        <w:t>4. «Профилактика правонарушений и охрана общественного порядка на территории муниципального образования Кавказский район</w:t>
      </w:r>
      <w:r w:rsidR="00142800" w:rsidRPr="002862CC">
        <w:t>»</w:t>
      </w:r>
      <w:r w:rsidRPr="002862CC">
        <w:t>.</w:t>
      </w:r>
    </w:p>
    <w:bookmarkEnd w:id="11"/>
    <w:p w:rsidR="00364C3E" w:rsidRPr="002862CC" w:rsidRDefault="00364C3E" w:rsidP="00364C3E">
      <w:r w:rsidRPr="002862CC">
        <w:t>Подпрограмма направлена на оптимизацию системы укрепления правопорядка, профилактики правонарушений, усиления борьбы с преступностью в Кавказском районе.</w:t>
      </w:r>
    </w:p>
    <w:p w:rsidR="00691FFE" w:rsidRPr="002862CC" w:rsidRDefault="004379A7" w:rsidP="00691FFE">
      <w:bookmarkStart w:id="12" w:name="sub_1052"/>
      <w:r w:rsidRPr="002862CC">
        <w:t>5</w:t>
      </w:r>
      <w:r w:rsidR="00691FFE" w:rsidRPr="002862CC">
        <w:t>. "</w:t>
      </w:r>
      <w:r w:rsidR="0012131C" w:rsidRPr="002862CC">
        <w:t>Обеспечение пожарной безопасности</w:t>
      </w:r>
      <w:r w:rsidR="00E54AF7" w:rsidRPr="002862CC">
        <w:t>»</w:t>
      </w:r>
      <w:r w:rsidR="00F54DE9" w:rsidRPr="002862CC">
        <w:t>.</w:t>
      </w:r>
    </w:p>
    <w:bookmarkEnd w:id="12"/>
    <w:p w:rsidR="00691FFE" w:rsidRPr="002862CC" w:rsidRDefault="000F31B7" w:rsidP="00691FFE">
      <w:r w:rsidRPr="002862CC">
        <w:t xml:space="preserve">Подпрограмма направлена на </w:t>
      </w:r>
      <w:r w:rsidR="00691FFE" w:rsidRPr="002862CC">
        <w:t>реализацию приоритетных мероприятий по обеспечению пожарной безопасности учреждений</w:t>
      </w:r>
      <w:r w:rsidRPr="002862CC">
        <w:t xml:space="preserve"> культуры, образования</w:t>
      </w:r>
      <w:r w:rsidR="0012131C" w:rsidRPr="002862CC">
        <w:t xml:space="preserve">, физкультуры и спорта, административных зданий и </w:t>
      </w:r>
      <w:r w:rsidR="00691FFE" w:rsidRPr="002862CC">
        <w:t xml:space="preserve"> социальной сферы К</w:t>
      </w:r>
      <w:r w:rsidRPr="002862CC">
        <w:t>авказского района</w:t>
      </w:r>
      <w:r w:rsidR="00691FFE" w:rsidRPr="002862CC">
        <w:t>.</w:t>
      </w:r>
    </w:p>
    <w:p w:rsidR="00691FFE" w:rsidRPr="002862CC" w:rsidRDefault="004379A7" w:rsidP="00691FFE">
      <w:pPr>
        <w:ind w:firstLine="0"/>
      </w:pPr>
      <w:r w:rsidRPr="002862CC">
        <w:t>6</w:t>
      </w:r>
      <w:r w:rsidR="00691FFE" w:rsidRPr="002862CC">
        <w:t>. «</w:t>
      </w:r>
      <w:r w:rsidR="00FB2E72" w:rsidRPr="002862CC">
        <w:t>Г</w:t>
      </w:r>
      <w:r w:rsidR="00691FFE" w:rsidRPr="002862CC">
        <w:t>армонизация межнациональных</w:t>
      </w:r>
      <w:r w:rsidR="00E05D43" w:rsidRPr="002862CC">
        <w:t xml:space="preserve"> и межконфессиональных</w:t>
      </w:r>
      <w:r w:rsidR="00691FFE" w:rsidRPr="002862CC">
        <w:t xml:space="preserve"> отношений в муниципальном образовании Кавказский район».</w:t>
      </w:r>
    </w:p>
    <w:p w:rsidR="00691FFE" w:rsidRPr="002862CC" w:rsidRDefault="00691FFE" w:rsidP="00691FFE">
      <w:pPr>
        <w:ind w:firstLine="0"/>
      </w:pPr>
      <w:r w:rsidRPr="002862CC">
        <w:t xml:space="preserve">           Подпрограмма направлена на сохранение стабильной общественно-политической обстановки и раннего предупреждения конфликтов в Кавказском районе, в частности, в сфере межнациональных отношений.</w:t>
      </w:r>
    </w:p>
    <w:p w:rsidR="00691FFE" w:rsidRPr="002862CC" w:rsidRDefault="004379A7" w:rsidP="0069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bookmarkStart w:id="13" w:name="sub_1057"/>
      <w:r w:rsidRPr="002862CC">
        <w:t>7</w:t>
      </w:r>
      <w:r w:rsidR="00691FFE" w:rsidRPr="002862CC">
        <w:t>. «Противодействие коррупции в муниципальном образовании Кавказский район</w:t>
      </w:r>
      <w:r w:rsidR="00BC2442" w:rsidRPr="002862CC">
        <w:t>»</w:t>
      </w:r>
      <w:r w:rsidR="00691FFE" w:rsidRPr="002862CC">
        <w:t>.</w:t>
      </w:r>
    </w:p>
    <w:bookmarkEnd w:id="13"/>
    <w:p w:rsidR="00691FFE" w:rsidRPr="002862CC" w:rsidRDefault="00691FFE" w:rsidP="00691FFE">
      <w:r w:rsidRPr="002862CC">
        <w:t>Подпрограмма направлена на максимальное снижение уровня коррупции на территории Кавказского района и повышение эффективности системы противодействия коррупции в Кавказском районе.</w:t>
      </w:r>
    </w:p>
    <w:p w:rsidR="0047129D" w:rsidRPr="002862CC" w:rsidRDefault="00904E2E" w:rsidP="00904E2E">
      <w:pPr>
        <w:pStyle w:val="1"/>
        <w:spacing w:before="0" w:after="0"/>
        <w:jc w:val="both"/>
        <w:rPr>
          <w:b w:val="0"/>
          <w:color w:val="000000" w:themeColor="text1"/>
        </w:rPr>
      </w:pPr>
      <w:bookmarkStart w:id="14" w:name="sub_104"/>
      <w:r w:rsidRPr="002862CC">
        <w:rPr>
          <w:b w:val="0"/>
          <w:color w:val="000000" w:themeColor="text1"/>
        </w:rPr>
        <w:t>Ведомственные целевые программы, а также основные мероприятия муниципальной программы не предусмотрены.</w:t>
      </w:r>
    </w:p>
    <w:bookmarkEnd w:id="14"/>
    <w:p w:rsidR="00301114" w:rsidRPr="002862CC" w:rsidRDefault="00EF25A8" w:rsidP="00301114">
      <w:pPr>
        <w:pStyle w:val="1"/>
        <w:tabs>
          <w:tab w:val="left" w:pos="4536"/>
        </w:tabs>
        <w:rPr>
          <w:color w:val="000000" w:themeColor="text1"/>
        </w:rPr>
      </w:pPr>
      <w:r w:rsidRPr="002862CC">
        <w:rPr>
          <w:color w:val="000000" w:themeColor="text1"/>
        </w:rPr>
        <w:t>4</w:t>
      </w:r>
      <w:r w:rsidR="00301114" w:rsidRPr="002862CC">
        <w:rPr>
          <w:color w:val="000000" w:themeColor="text1"/>
        </w:rPr>
        <w:t>. Обоснование ресурсного обеспечения муниципальной программы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977"/>
        <w:gridCol w:w="1276"/>
        <w:gridCol w:w="1417"/>
        <w:gridCol w:w="1134"/>
        <w:gridCol w:w="1134"/>
        <w:gridCol w:w="1134"/>
      </w:tblGrid>
      <w:tr w:rsidR="002862CC" w:rsidRPr="002862CC" w:rsidTr="00F54DE9"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01114" w:rsidRPr="002862CC" w:rsidRDefault="00301114" w:rsidP="00800A09">
            <w:pPr>
              <w:pStyle w:val="aff6"/>
              <w:tabs>
                <w:tab w:val="left" w:pos="4536"/>
              </w:tabs>
              <w:jc w:val="right"/>
            </w:pPr>
            <w:r w:rsidRPr="002862CC">
              <w:t>(тыс. руб.)</w:t>
            </w:r>
          </w:p>
        </w:tc>
      </w:tr>
      <w:tr w:rsidR="002862CC" w:rsidRPr="002862CC" w:rsidTr="009F7A6A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A64C07">
            <w:pPr>
              <w:pStyle w:val="aff6"/>
              <w:tabs>
                <w:tab w:val="left" w:pos="4536"/>
              </w:tabs>
              <w:jc w:val="center"/>
            </w:pPr>
            <w:r w:rsidRPr="002862CC">
              <w:t>N</w:t>
            </w:r>
            <w:r w:rsidRPr="002862CC">
              <w:br/>
            </w:r>
            <w:proofErr w:type="gramStart"/>
            <w:r w:rsidRPr="002862CC">
              <w:t>п</w:t>
            </w:r>
            <w:proofErr w:type="gramEnd"/>
            <w:r w:rsidRPr="002862CC"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A64C07">
            <w:pPr>
              <w:pStyle w:val="aff6"/>
              <w:tabs>
                <w:tab w:val="left" w:pos="4536"/>
              </w:tabs>
              <w:jc w:val="center"/>
            </w:pPr>
            <w:r w:rsidRPr="002862CC">
              <w:t>Наименование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83" w:rsidRPr="002862CC" w:rsidRDefault="00301114" w:rsidP="00A64C07">
            <w:pPr>
              <w:pStyle w:val="aff6"/>
              <w:tabs>
                <w:tab w:val="left" w:pos="4536"/>
              </w:tabs>
              <w:jc w:val="center"/>
            </w:pPr>
            <w:proofErr w:type="spellStart"/>
            <w:r w:rsidRPr="002862CC">
              <w:t>Источ</w:t>
            </w:r>
            <w:proofErr w:type="spellEnd"/>
            <w:r w:rsidR="00376983" w:rsidRPr="002862CC">
              <w:t>-</w:t>
            </w:r>
          </w:p>
          <w:p w:rsidR="00376983" w:rsidRPr="002862CC" w:rsidRDefault="00301114" w:rsidP="00A64C07">
            <w:pPr>
              <w:pStyle w:val="aff6"/>
              <w:tabs>
                <w:tab w:val="left" w:pos="4536"/>
              </w:tabs>
              <w:jc w:val="center"/>
            </w:pPr>
            <w:r w:rsidRPr="002862CC">
              <w:t xml:space="preserve">ник </w:t>
            </w:r>
            <w:proofErr w:type="spellStart"/>
            <w:r w:rsidRPr="002862CC">
              <w:t>финанси</w:t>
            </w:r>
            <w:proofErr w:type="spellEnd"/>
          </w:p>
          <w:p w:rsidR="00301114" w:rsidRPr="002862CC" w:rsidRDefault="00301114" w:rsidP="00A64C07">
            <w:pPr>
              <w:pStyle w:val="aff6"/>
              <w:tabs>
                <w:tab w:val="left" w:pos="4536"/>
              </w:tabs>
              <w:jc w:val="center"/>
            </w:pPr>
            <w:proofErr w:type="spellStart"/>
            <w:r w:rsidRPr="002862CC">
              <w:t>рования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A64C07">
            <w:pPr>
              <w:pStyle w:val="aff6"/>
              <w:tabs>
                <w:tab w:val="left" w:pos="4536"/>
              </w:tabs>
              <w:jc w:val="center"/>
            </w:pPr>
            <w:r w:rsidRPr="002862CC"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114" w:rsidRPr="002862CC" w:rsidRDefault="00301114" w:rsidP="00A64C07">
            <w:pPr>
              <w:pStyle w:val="aff6"/>
              <w:tabs>
                <w:tab w:val="left" w:pos="4536"/>
              </w:tabs>
              <w:jc w:val="center"/>
            </w:pPr>
            <w:r w:rsidRPr="002862CC">
              <w:t>В том числе по годам</w:t>
            </w:r>
          </w:p>
        </w:tc>
      </w:tr>
      <w:tr w:rsidR="002862CC" w:rsidRPr="002862CC" w:rsidTr="009F7A6A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A64C07">
            <w:pPr>
              <w:pStyle w:val="aff6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A64C07">
            <w:pPr>
              <w:pStyle w:val="aff6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A64C07">
            <w:pPr>
              <w:pStyle w:val="aff6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A64C07">
            <w:pPr>
              <w:pStyle w:val="aff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A64C07">
            <w:pPr>
              <w:pStyle w:val="aff6"/>
              <w:jc w:val="center"/>
            </w:pPr>
            <w:r w:rsidRPr="002862CC">
              <w:t>2015</w:t>
            </w:r>
            <w:r w:rsidR="00E108B8" w:rsidRPr="002862CC">
              <w:t xml:space="preserve"> год</w:t>
            </w:r>
          </w:p>
          <w:p w:rsidR="00FA7E2F" w:rsidRPr="002862CC" w:rsidRDefault="00FA7E2F" w:rsidP="00FA7E2F"/>
          <w:p w:rsidR="00A64C07" w:rsidRPr="002862CC" w:rsidRDefault="00A64C07" w:rsidP="00FA7E2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A64C07">
            <w:pPr>
              <w:pStyle w:val="aff6"/>
              <w:jc w:val="center"/>
            </w:pPr>
            <w:r w:rsidRPr="002862CC">
              <w:t>2016</w:t>
            </w:r>
            <w:r w:rsidR="00A64C07" w:rsidRPr="002862CC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C07" w:rsidRPr="002862CC" w:rsidRDefault="00301114" w:rsidP="00A64C07">
            <w:pPr>
              <w:pStyle w:val="aff6"/>
              <w:ind w:right="-375"/>
              <w:jc w:val="center"/>
            </w:pPr>
            <w:r w:rsidRPr="002862CC">
              <w:t>2017</w:t>
            </w:r>
          </w:p>
          <w:p w:rsidR="00301114" w:rsidRPr="002862CC" w:rsidRDefault="00A64C07" w:rsidP="00A64C07">
            <w:pPr>
              <w:pStyle w:val="aff6"/>
              <w:ind w:right="-375"/>
              <w:jc w:val="center"/>
            </w:pPr>
            <w:r w:rsidRPr="002862CC">
              <w:t>год</w:t>
            </w:r>
          </w:p>
        </w:tc>
      </w:tr>
      <w:tr w:rsidR="002862CC" w:rsidRPr="002862CC" w:rsidTr="009F7A6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7</w:t>
            </w:r>
          </w:p>
        </w:tc>
      </w:tr>
      <w:tr w:rsidR="00C20117" w:rsidRPr="002862CC" w:rsidTr="009F7A6A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17" w:rsidRPr="002862CC" w:rsidRDefault="00C20117" w:rsidP="00800A09">
            <w:pPr>
              <w:pStyle w:val="aff6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17" w:rsidRPr="002862CC" w:rsidRDefault="00522C90" w:rsidP="00800A09">
            <w:pPr>
              <w:pStyle w:val="aff6"/>
            </w:pPr>
            <w:r>
              <w:t>Муниципальная программа «Обеспечение безопасности населения»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17" w:rsidRPr="002862CC" w:rsidRDefault="00C20117" w:rsidP="00800A09">
            <w:pPr>
              <w:pStyle w:val="afff"/>
              <w:rPr>
                <w:b/>
              </w:rPr>
            </w:pPr>
            <w:bookmarkStart w:id="15" w:name="sub_10611"/>
            <w:r w:rsidRPr="002862CC">
              <w:rPr>
                <w:rStyle w:val="a3"/>
                <w:b w:val="0"/>
                <w:bCs/>
                <w:color w:val="000000" w:themeColor="text1"/>
              </w:rPr>
              <w:t>всего, в том числе</w:t>
            </w:r>
            <w:bookmarkEnd w:id="1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17" w:rsidRPr="002862CC" w:rsidRDefault="00C20117" w:rsidP="00666C5F">
            <w:pPr>
              <w:pStyle w:val="1"/>
              <w:rPr>
                <w:color w:val="000000" w:themeColor="text1"/>
              </w:rPr>
            </w:pPr>
            <w:r w:rsidRPr="002862CC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88</w:t>
            </w:r>
            <w:r w:rsidRPr="002862CC">
              <w:rPr>
                <w:color w:val="000000" w:themeColor="text1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17" w:rsidRPr="002862CC" w:rsidRDefault="00C20117" w:rsidP="00666C5F">
            <w:pPr>
              <w:pStyle w:val="1"/>
              <w:rPr>
                <w:color w:val="000000" w:themeColor="text1"/>
              </w:rPr>
            </w:pPr>
            <w:r w:rsidRPr="002862C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29</w:t>
            </w:r>
            <w:r w:rsidRPr="002862CC">
              <w:rPr>
                <w:color w:val="000000" w:themeColor="text1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17" w:rsidRPr="002862CC" w:rsidRDefault="00C20117" w:rsidP="00666C5F">
            <w:pPr>
              <w:pStyle w:val="1"/>
              <w:rPr>
                <w:color w:val="000000" w:themeColor="text1"/>
              </w:rPr>
            </w:pPr>
            <w:r w:rsidRPr="002862C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30</w:t>
            </w:r>
            <w:r w:rsidRPr="002862CC">
              <w:rPr>
                <w:color w:val="000000" w:themeColor="text1"/>
              </w:rPr>
              <w:t>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117" w:rsidRPr="002862CC" w:rsidRDefault="00C20117" w:rsidP="00666C5F">
            <w:pPr>
              <w:pStyle w:val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128</w:t>
            </w:r>
            <w:r w:rsidRPr="002862CC">
              <w:rPr>
                <w:color w:val="000000" w:themeColor="text1"/>
              </w:rPr>
              <w:t>41,0</w:t>
            </w:r>
          </w:p>
        </w:tc>
      </w:tr>
      <w:tr w:rsidR="002862CC" w:rsidRPr="002862CC" w:rsidTr="009F7A6A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f"/>
              <w:rPr>
                <w:b/>
              </w:rPr>
            </w:pPr>
            <w:r w:rsidRPr="002862CC">
              <w:rPr>
                <w:rStyle w:val="a3"/>
                <w:b w:val="0"/>
                <w:bCs/>
                <w:color w:val="000000" w:themeColor="text1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E54AF7" w:rsidP="00C20117">
            <w:pPr>
              <w:pStyle w:val="1"/>
              <w:rPr>
                <w:color w:val="000000" w:themeColor="text1"/>
              </w:rPr>
            </w:pPr>
            <w:r w:rsidRPr="002862CC">
              <w:rPr>
                <w:color w:val="000000" w:themeColor="text1"/>
              </w:rPr>
              <w:t>3</w:t>
            </w:r>
            <w:r w:rsidR="00C20117">
              <w:rPr>
                <w:color w:val="000000" w:themeColor="text1"/>
              </w:rPr>
              <w:t>88</w:t>
            </w:r>
            <w:r w:rsidRPr="002862CC">
              <w:rPr>
                <w:color w:val="000000" w:themeColor="text1"/>
              </w:rPr>
              <w:t>30</w:t>
            </w:r>
            <w:r w:rsidR="00022E0A" w:rsidRPr="002862CC">
              <w:rPr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E54AF7" w:rsidP="00C20117">
            <w:pPr>
              <w:pStyle w:val="1"/>
              <w:rPr>
                <w:color w:val="000000" w:themeColor="text1"/>
              </w:rPr>
            </w:pPr>
            <w:r w:rsidRPr="002862CC">
              <w:rPr>
                <w:color w:val="000000" w:themeColor="text1"/>
              </w:rPr>
              <w:t>1</w:t>
            </w:r>
            <w:r w:rsidR="00C20117">
              <w:rPr>
                <w:color w:val="000000" w:themeColor="text1"/>
              </w:rPr>
              <w:t>29</w:t>
            </w:r>
            <w:r w:rsidRPr="002862CC">
              <w:rPr>
                <w:color w:val="000000" w:themeColor="text1"/>
              </w:rPr>
              <w:t>15</w:t>
            </w:r>
            <w:r w:rsidR="00022E0A" w:rsidRPr="002862CC">
              <w:rPr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E54AF7" w:rsidP="00C20117">
            <w:pPr>
              <w:pStyle w:val="1"/>
              <w:rPr>
                <w:color w:val="000000" w:themeColor="text1"/>
              </w:rPr>
            </w:pPr>
            <w:r w:rsidRPr="002862CC">
              <w:rPr>
                <w:color w:val="000000" w:themeColor="text1"/>
              </w:rPr>
              <w:t>1</w:t>
            </w:r>
            <w:r w:rsidR="00C20117">
              <w:rPr>
                <w:color w:val="000000" w:themeColor="text1"/>
              </w:rPr>
              <w:t>30</w:t>
            </w:r>
            <w:r w:rsidRPr="002862CC">
              <w:rPr>
                <w:color w:val="000000" w:themeColor="text1"/>
              </w:rPr>
              <w:t>74</w:t>
            </w:r>
            <w:r w:rsidR="00022E0A" w:rsidRPr="002862CC">
              <w:rPr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114" w:rsidRPr="002862CC" w:rsidRDefault="00C20117" w:rsidP="00800A09">
            <w:pPr>
              <w:pStyle w:val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128</w:t>
            </w:r>
            <w:r w:rsidR="00362890" w:rsidRPr="002862CC">
              <w:rPr>
                <w:color w:val="000000" w:themeColor="text1"/>
              </w:rPr>
              <w:t>41</w:t>
            </w:r>
            <w:r w:rsidR="00022E0A" w:rsidRPr="002862CC">
              <w:rPr>
                <w:color w:val="000000" w:themeColor="text1"/>
              </w:rPr>
              <w:t>,0</w:t>
            </w:r>
          </w:p>
        </w:tc>
      </w:tr>
      <w:tr w:rsidR="002862CC" w:rsidRPr="002862CC" w:rsidTr="003222E9">
        <w:trPr>
          <w:trHeight w:val="33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bookmarkStart w:id="16" w:name="sub_106101"/>
            <w:r w:rsidRPr="002862CC">
              <w:lastRenderedPageBreak/>
              <w:t>1</w:t>
            </w:r>
            <w:bookmarkEnd w:id="16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F431AA" w:rsidP="00B671FC">
            <w:pPr>
              <w:pStyle w:val="afff"/>
              <w:jc w:val="center"/>
            </w:pPr>
            <w:hyperlink w:anchor="sub_1000" w:history="1">
              <w:r w:rsidR="00301114" w:rsidRPr="002862CC">
                <w:rPr>
                  <w:rStyle w:val="a4"/>
                  <w:b w:val="0"/>
                  <w:color w:val="000000" w:themeColor="text1"/>
                </w:rPr>
                <w:t>Подпрограмма</w:t>
              </w:r>
            </w:hyperlink>
            <w:r w:rsidR="00301114" w:rsidRPr="002862CC">
              <w:t xml:space="preserve"> «</w:t>
            </w:r>
            <w:r w:rsidR="00653C14" w:rsidRPr="002862CC">
              <w:t>П</w:t>
            </w:r>
            <w:r w:rsidR="00301114" w:rsidRPr="002862CC">
              <w:t>рофилактик</w:t>
            </w:r>
            <w:r w:rsidR="00653C14" w:rsidRPr="002862CC">
              <w:t>а</w:t>
            </w:r>
            <w:r w:rsidR="00301114" w:rsidRPr="002862CC">
              <w:t xml:space="preserve"> терроризма и  экстремизма, а также минимизации и (или) ликвидации последствий проявления терроризма и экстремизма  на территории муниципального образования </w:t>
            </w:r>
            <w:r w:rsidR="00301114" w:rsidRPr="002862CC">
              <w:rPr>
                <w:bCs/>
              </w:rPr>
              <w:t>Кавказский район</w:t>
            </w:r>
            <w:r w:rsidR="00BC2442" w:rsidRPr="002862CC">
              <w:rPr>
                <w:bCs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f"/>
            </w:pPr>
            <w:r w:rsidRPr="002862CC"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E54AF7" w:rsidP="00800A09">
            <w:pPr>
              <w:pStyle w:val="aff6"/>
              <w:jc w:val="center"/>
            </w:pPr>
            <w:r w:rsidRPr="002862CC">
              <w:t>12954</w:t>
            </w:r>
            <w:r w:rsidR="00301114" w:rsidRPr="002862CC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E54AF7" w:rsidP="00E54AF7">
            <w:pPr>
              <w:pStyle w:val="aff6"/>
              <w:jc w:val="center"/>
            </w:pPr>
            <w:r w:rsidRPr="002862CC">
              <w:t>4418</w:t>
            </w:r>
            <w:r w:rsidR="00301114" w:rsidRPr="002862CC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E54AF7" w:rsidP="00E54AF7">
            <w:pPr>
              <w:pStyle w:val="aff6"/>
            </w:pPr>
            <w:r w:rsidRPr="002862CC">
              <w:t>4428</w:t>
            </w:r>
            <w:r w:rsidR="00301114" w:rsidRPr="002862CC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114" w:rsidRPr="002862CC" w:rsidRDefault="00E54AF7" w:rsidP="00800A09">
            <w:pPr>
              <w:pStyle w:val="aff6"/>
              <w:jc w:val="center"/>
            </w:pPr>
            <w:r w:rsidRPr="002862CC">
              <w:t>4108</w:t>
            </w:r>
            <w:r w:rsidR="00301114" w:rsidRPr="002862CC">
              <w:t>,0</w:t>
            </w:r>
          </w:p>
        </w:tc>
      </w:tr>
      <w:tr w:rsidR="002862CC" w:rsidRPr="002862CC" w:rsidTr="009F7A6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B671FC">
            <w:pPr>
              <w:pStyle w:val="afff"/>
              <w:jc w:val="center"/>
            </w:pPr>
            <w:r w:rsidRPr="002862CC">
              <w:t>Подпрограмма «Развитие и поддержка казачества на территории муниципального образования Кавказский район</w:t>
            </w:r>
            <w:r w:rsidR="00BC2442" w:rsidRPr="002862CC"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f"/>
            </w:pPr>
            <w:r w:rsidRPr="002862CC"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E70E08" w:rsidP="00800A09">
            <w:pPr>
              <w:pStyle w:val="aff6"/>
              <w:jc w:val="center"/>
            </w:pPr>
            <w:r w:rsidRPr="002862CC">
              <w:t>750</w:t>
            </w:r>
            <w:r w:rsidR="00301114" w:rsidRPr="002862CC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E70E08" w:rsidP="00800A09">
            <w:pPr>
              <w:pStyle w:val="aff6"/>
              <w:jc w:val="center"/>
            </w:pPr>
            <w:r w:rsidRPr="002862CC">
              <w:t>250</w:t>
            </w:r>
            <w:r w:rsidR="00301114" w:rsidRPr="002862CC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E70E08" w:rsidP="00800A09">
            <w:pPr>
              <w:pStyle w:val="aff6"/>
              <w:jc w:val="center"/>
            </w:pPr>
            <w:r w:rsidRPr="002862CC">
              <w:t>25</w:t>
            </w:r>
            <w:r w:rsidR="00301114" w:rsidRPr="002862C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114" w:rsidRPr="002862CC" w:rsidRDefault="00E70E08" w:rsidP="00800A09">
            <w:pPr>
              <w:pStyle w:val="aff6"/>
              <w:jc w:val="center"/>
            </w:pPr>
            <w:r w:rsidRPr="002862CC">
              <w:t>25</w:t>
            </w:r>
            <w:r w:rsidR="00301114" w:rsidRPr="002862CC">
              <w:t>0,0</w:t>
            </w:r>
          </w:p>
        </w:tc>
      </w:tr>
      <w:tr w:rsidR="002862CC" w:rsidRPr="002862CC" w:rsidTr="009F7A6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F" w:rsidRPr="002862CC" w:rsidRDefault="00022E0A" w:rsidP="00DA3D0D">
            <w:r w:rsidRPr="002862CC">
              <w:t xml:space="preserve">3  </w:t>
            </w:r>
            <w:r w:rsidR="00DA3D0D" w:rsidRPr="002862CC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F" w:rsidRPr="002862CC" w:rsidRDefault="00416D1F" w:rsidP="002B18C9">
            <w:pPr>
              <w:ind w:firstLine="0"/>
              <w:jc w:val="center"/>
            </w:pPr>
            <w:r w:rsidRPr="002862CC">
              <w:t>Подпрограмма</w:t>
            </w:r>
          </w:p>
          <w:p w:rsidR="00416D1F" w:rsidRPr="002862CC" w:rsidRDefault="00416D1F" w:rsidP="00B671FC">
            <w:pPr>
              <w:ind w:firstLine="0"/>
              <w:jc w:val="center"/>
            </w:pPr>
            <w:r w:rsidRPr="002862CC">
              <w:t xml:space="preserve">«Комплексные меры противодействия незаконному </w:t>
            </w:r>
            <w:r w:rsidR="00DA3D0D" w:rsidRPr="002862CC">
              <w:t>у</w:t>
            </w:r>
            <w:r w:rsidRPr="002862CC">
              <w:t>потреблению и обороту наркотических средств на территории муниципального  о</w:t>
            </w:r>
            <w:r w:rsidR="00DA3D0D" w:rsidRPr="002862CC">
              <w:t>образования Кавказский район</w:t>
            </w:r>
            <w:r w:rsidR="00E70E08" w:rsidRPr="002862CC">
              <w:t xml:space="preserve">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F" w:rsidRPr="002862CC" w:rsidRDefault="00416D1F" w:rsidP="00DA3D0D">
            <w:pPr>
              <w:ind w:firstLine="0"/>
            </w:pPr>
            <w:r w:rsidRPr="002862CC"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F" w:rsidRPr="002862CC" w:rsidRDefault="00E70E08" w:rsidP="002C20FA">
            <w:pPr>
              <w:ind w:firstLine="0"/>
              <w:jc w:val="center"/>
            </w:pPr>
            <w:r w:rsidRPr="002862CC">
              <w:t>60</w:t>
            </w:r>
            <w:r w:rsidR="00416D1F" w:rsidRPr="002862C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F" w:rsidRPr="002862CC" w:rsidRDefault="00416D1F" w:rsidP="00E70E08">
            <w:pPr>
              <w:ind w:firstLine="0"/>
            </w:pPr>
            <w:r w:rsidRPr="002862CC">
              <w:t>2</w:t>
            </w:r>
            <w:r w:rsidR="00E70E08" w:rsidRPr="002862CC">
              <w:t>0</w:t>
            </w:r>
            <w:r w:rsidRPr="002862C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1F" w:rsidRPr="002862CC" w:rsidRDefault="00416D1F" w:rsidP="00E70E08">
            <w:pPr>
              <w:ind w:firstLine="0"/>
            </w:pPr>
            <w:r w:rsidRPr="002862CC">
              <w:t>2</w:t>
            </w:r>
            <w:r w:rsidR="00E70E08" w:rsidRPr="002862CC">
              <w:t>0</w:t>
            </w:r>
            <w:r w:rsidRPr="002862C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D1F" w:rsidRPr="002862CC" w:rsidRDefault="00416D1F" w:rsidP="00E70E08">
            <w:pPr>
              <w:ind w:firstLine="0"/>
            </w:pPr>
            <w:r w:rsidRPr="002862CC">
              <w:t>2</w:t>
            </w:r>
            <w:r w:rsidR="00E70E08" w:rsidRPr="002862CC">
              <w:t>0</w:t>
            </w:r>
            <w:r w:rsidRPr="002862CC">
              <w:t>0,0</w:t>
            </w:r>
          </w:p>
        </w:tc>
      </w:tr>
      <w:tr w:rsidR="002862CC" w:rsidRPr="002862CC" w:rsidTr="009F7A6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022E0A" w:rsidP="00800A09">
            <w:pPr>
              <w:pStyle w:val="aff6"/>
              <w:jc w:val="center"/>
            </w:pPr>
            <w:r w:rsidRPr="002862CC"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F431AA" w:rsidP="00B671FC">
            <w:pPr>
              <w:ind w:firstLine="0"/>
              <w:jc w:val="center"/>
            </w:pPr>
            <w:hyperlink w:anchor="sub_4000" w:history="1">
              <w:r w:rsidR="00301114" w:rsidRPr="002862CC">
                <w:rPr>
                  <w:rStyle w:val="a4"/>
                  <w:b w:val="0"/>
                  <w:color w:val="000000" w:themeColor="text1"/>
                </w:rPr>
                <w:t>Подпрограмма</w:t>
              </w:r>
            </w:hyperlink>
            <w:r w:rsidR="00301114" w:rsidRPr="002862CC">
              <w:t xml:space="preserve"> «Профилактика правонарушений и охрана общественного порядка на территории муниципального образования Кавказский район</w:t>
            </w:r>
            <w:r w:rsidR="00142800" w:rsidRPr="002862CC">
              <w:t xml:space="preserve">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f"/>
            </w:pPr>
            <w:r w:rsidRPr="002862CC"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142800" w:rsidP="00800A09">
            <w:pPr>
              <w:pStyle w:val="aff6"/>
              <w:jc w:val="center"/>
            </w:pPr>
            <w:r w:rsidRPr="002862CC">
              <w:t>600</w:t>
            </w:r>
            <w:r w:rsidR="00301114" w:rsidRPr="002862CC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142800">
            <w:pPr>
              <w:pStyle w:val="aff6"/>
              <w:jc w:val="center"/>
            </w:pPr>
            <w:r w:rsidRPr="002862CC">
              <w:t>2</w:t>
            </w:r>
            <w:r w:rsidR="00142800" w:rsidRPr="002862CC">
              <w:t>00</w:t>
            </w:r>
            <w:r w:rsidRPr="002862CC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142800">
            <w:pPr>
              <w:pStyle w:val="aff6"/>
              <w:jc w:val="center"/>
            </w:pPr>
            <w:r w:rsidRPr="002862CC">
              <w:t>2</w:t>
            </w:r>
            <w:r w:rsidR="00142800" w:rsidRPr="002862CC">
              <w:t>00</w:t>
            </w:r>
            <w:r w:rsidRPr="002862CC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114" w:rsidRPr="002862CC" w:rsidRDefault="00301114" w:rsidP="00142800">
            <w:pPr>
              <w:pStyle w:val="aff6"/>
              <w:jc w:val="center"/>
            </w:pPr>
            <w:r w:rsidRPr="002862CC">
              <w:t>2</w:t>
            </w:r>
            <w:r w:rsidR="00142800" w:rsidRPr="002862CC">
              <w:t>00</w:t>
            </w:r>
            <w:r w:rsidRPr="002862CC">
              <w:t>,0</w:t>
            </w:r>
          </w:p>
        </w:tc>
      </w:tr>
      <w:tr w:rsidR="002862CC" w:rsidRPr="002862CC" w:rsidTr="009F7A6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FB2E72" w:rsidP="00800A09">
            <w:pPr>
              <w:pStyle w:val="aff6"/>
              <w:jc w:val="center"/>
            </w:pPr>
            <w:r w:rsidRPr="002862CC"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F431AA" w:rsidP="00B671FC">
            <w:pPr>
              <w:ind w:firstLine="0"/>
              <w:jc w:val="center"/>
            </w:pPr>
            <w:hyperlink w:anchor="sub_2000" w:history="1">
              <w:r w:rsidR="00301114" w:rsidRPr="002862CC">
                <w:rPr>
                  <w:rStyle w:val="a4"/>
                  <w:b w:val="0"/>
                  <w:color w:val="000000" w:themeColor="text1"/>
                </w:rPr>
                <w:t>Подпрограмма</w:t>
              </w:r>
            </w:hyperlink>
            <w:r w:rsidR="00022E0A" w:rsidRPr="002862CC">
              <w:t>«</w:t>
            </w:r>
            <w:r w:rsidR="00D43ED3" w:rsidRPr="002862CC">
              <w:t>Обеспечение по</w:t>
            </w:r>
            <w:r w:rsidR="00301114" w:rsidRPr="002862CC">
              <w:t>жарн</w:t>
            </w:r>
            <w:r w:rsidR="00D43ED3" w:rsidRPr="002862CC">
              <w:t>ой</w:t>
            </w:r>
            <w:r w:rsidR="00301114" w:rsidRPr="002862CC">
              <w:t>безопасност</w:t>
            </w:r>
            <w:r w:rsidR="00D43ED3" w:rsidRPr="002862CC">
              <w:lastRenderedPageBreak/>
              <w:t>и</w:t>
            </w:r>
            <w:r w:rsidR="00142800" w:rsidRPr="002862CC"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f"/>
            </w:pPr>
            <w:r w:rsidRPr="002862CC">
              <w:lastRenderedPageBreak/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72575D" w:rsidP="0072575D">
            <w:pPr>
              <w:pStyle w:val="aff6"/>
              <w:jc w:val="center"/>
            </w:pPr>
            <w:r w:rsidRPr="002862CC">
              <w:t>14926</w:t>
            </w:r>
            <w:r w:rsidR="00022E0A" w:rsidRPr="002862CC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72575D" w:rsidP="00800A09">
            <w:pPr>
              <w:pStyle w:val="aff6"/>
              <w:jc w:val="center"/>
            </w:pPr>
            <w:r w:rsidRPr="002862CC">
              <w:t>4947</w:t>
            </w:r>
            <w:r w:rsidR="00022E0A" w:rsidRPr="002862CC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72575D" w:rsidP="00800A09">
            <w:pPr>
              <w:pStyle w:val="aff6"/>
              <w:jc w:val="center"/>
            </w:pPr>
            <w:r w:rsidRPr="002862CC">
              <w:t>4996</w:t>
            </w:r>
            <w:r w:rsidR="00022E0A" w:rsidRPr="002862CC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114" w:rsidRPr="002862CC" w:rsidRDefault="0072575D" w:rsidP="00800A09">
            <w:pPr>
              <w:pStyle w:val="aff6"/>
              <w:jc w:val="center"/>
            </w:pPr>
            <w:r w:rsidRPr="002862CC">
              <w:t>4983</w:t>
            </w:r>
            <w:r w:rsidR="00022E0A" w:rsidRPr="002862CC">
              <w:t>,0</w:t>
            </w:r>
          </w:p>
        </w:tc>
      </w:tr>
      <w:tr w:rsidR="002862CC" w:rsidRPr="002862CC" w:rsidTr="009F7A6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FB2E72" w:rsidP="00800A09">
            <w:pPr>
              <w:pStyle w:val="aff6"/>
              <w:jc w:val="center"/>
            </w:pPr>
            <w:r w:rsidRPr="002862CC">
              <w:lastRenderedPageBreak/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72" w:rsidRPr="002862CC" w:rsidRDefault="00301114" w:rsidP="002B18C9">
            <w:pPr>
              <w:pStyle w:val="afff"/>
              <w:jc w:val="center"/>
              <w:rPr>
                <w:b/>
              </w:rPr>
            </w:pPr>
            <w:r w:rsidRPr="002862CC">
              <w:t>Подпрограмма</w:t>
            </w:r>
          </w:p>
          <w:p w:rsidR="00301114" w:rsidRPr="002862CC" w:rsidRDefault="00301114" w:rsidP="00B671FC">
            <w:pPr>
              <w:pStyle w:val="afff"/>
              <w:jc w:val="center"/>
            </w:pPr>
            <w:r w:rsidRPr="002862CC">
              <w:rPr>
                <w:b/>
              </w:rPr>
              <w:t>«</w:t>
            </w:r>
            <w:r w:rsidR="00FB2E72" w:rsidRPr="002862CC">
              <w:t>Г</w:t>
            </w:r>
            <w:r w:rsidRPr="002862CC">
              <w:t xml:space="preserve">армонизация межнациональных </w:t>
            </w:r>
            <w:r w:rsidR="00E05D43" w:rsidRPr="002862CC">
              <w:t xml:space="preserve">и межконфессиональных </w:t>
            </w:r>
            <w:r w:rsidRPr="002862CC">
              <w:t>отношений в муниципальном образовании Кавказский район</w:t>
            </w:r>
            <w:r w:rsidR="00BC2442" w:rsidRPr="002862CC">
              <w:t xml:space="preserve">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f"/>
            </w:pPr>
            <w:r w:rsidRPr="002862CC">
              <w:t xml:space="preserve">местный </w:t>
            </w:r>
          </w:p>
          <w:p w:rsidR="00301114" w:rsidRPr="002862CC" w:rsidRDefault="00301114" w:rsidP="00800A09">
            <w:pPr>
              <w:ind w:firstLine="0"/>
            </w:pPr>
            <w:r w:rsidRPr="002862CC">
              <w:t>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100,0</w:t>
            </w:r>
          </w:p>
        </w:tc>
      </w:tr>
      <w:tr w:rsidR="002862CC" w:rsidRPr="002862CC" w:rsidTr="009F7A6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E51217" w:rsidP="00800A09">
            <w:pPr>
              <w:pStyle w:val="aff6"/>
              <w:jc w:val="center"/>
            </w:pPr>
            <w:r w:rsidRPr="002862CC"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B671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jc w:val="center"/>
            </w:pPr>
            <w:r w:rsidRPr="002862CC">
              <w:t>Подпрограмма«Противодействие коррупции в муниципальном образовании Кавказский район</w:t>
            </w:r>
            <w:r w:rsidR="00BC2442" w:rsidRPr="002862CC"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f"/>
            </w:pPr>
            <w:r w:rsidRPr="002862CC"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114" w:rsidRPr="002862CC" w:rsidRDefault="00301114" w:rsidP="00800A09">
            <w:pPr>
              <w:pStyle w:val="aff6"/>
              <w:jc w:val="center"/>
            </w:pPr>
            <w:r w:rsidRPr="002862CC">
              <w:t>100,0</w:t>
            </w:r>
          </w:p>
        </w:tc>
      </w:tr>
      <w:tr w:rsidR="00B671FC" w:rsidRPr="002862CC" w:rsidTr="009F7A6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FC" w:rsidRPr="002862CC" w:rsidRDefault="00B671FC" w:rsidP="00800A09">
            <w:pPr>
              <w:pStyle w:val="aff6"/>
              <w:jc w:val="center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FC" w:rsidRPr="002862CC" w:rsidRDefault="00B671FC" w:rsidP="00B671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jc w:val="center"/>
            </w:pPr>
            <w:r>
              <w:t xml:space="preserve">Подпрограмма </w:t>
            </w:r>
            <w:r w:rsidRPr="00B671FC">
              <w:t xml:space="preserve">«Создание </w:t>
            </w:r>
            <w:proofErr w:type="gramStart"/>
            <w:r w:rsidRPr="00B671FC">
              <w:t>системы комплексного обеспечения безопасности жизнедеятельности муниципального образования</w:t>
            </w:r>
            <w:proofErr w:type="gramEnd"/>
            <w:r w:rsidRPr="00B671FC">
              <w:t xml:space="preserve"> Кавказский район»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FC" w:rsidRPr="002862CC" w:rsidRDefault="00B671FC" w:rsidP="00800A09">
            <w:pPr>
              <w:pStyle w:val="afff"/>
            </w:pPr>
            <w:r w:rsidRPr="00B671FC"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FC" w:rsidRPr="002862CC" w:rsidRDefault="00B671FC" w:rsidP="00800A09">
            <w:pPr>
              <w:pStyle w:val="aff6"/>
              <w:jc w:val="center"/>
            </w:pPr>
            <w:r>
              <w:t>8400,0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FC" w:rsidRPr="002862CC" w:rsidRDefault="00B671FC" w:rsidP="00800A09">
            <w:pPr>
              <w:pStyle w:val="aff6"/>
              <w:jc w:val="center"/>
            </w:pPr>
            <w:r>
              <w:t>2700,0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FC" w:rsidRPr="002862CC" w:rsidRDefault="00B671FC" w:rsidP="00800A09">
            <w:pPr>
              <w:pStyle w:val="aff6"/>
              <w:jc w:val="center"/>
            </w:pPr>
            <w:r>
              <w:t>2800,0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71FC" w:rsidRPr="002862CC" w:rsidRDefault="00B671FC" w:rsidP="00800A09">
            <w:pPr>
              <w:pStyle w:val="aff6"/>
              <w:jc w:val="center"/>
            </w:pPr>
            <w:r>
              <w:t>2900,0</w:t>
            </w:r>
          </w:p>
        </w:tc>
      </w:tr>
    </w:tbl>
    <w:p w:rsidR="00301114" w:rsidRPr="002862CC" w:rsidRDefault="00301114" w:rsidP="00301114"/>
    <w:p w:rsidR="00177B15" w:rsidRPr="002862CC" w:rsidRDefault="00177B15" w:rsidP="00177B15">
      <w:pPr>
        <w:spacing w:before="240"/>
        <w:ind w:firstLine="709"/>
      </w:pPr>
      <w:r w:rsidRPr="002862CC"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местного бюджета.</w:t>
      </w:r>
    </w:p>
    <w:p w:rsidR="0072575D" w:rsidRPr="002862CC" w:rsidRDefault="0072575D" w:rsidP="0072575D">
      <w:pPr>
        <w:spacing w:line="100" w:lineRule="atLeast"/>
        <w:ind w:firstLine="540"/>
      </w:pPr>
      <w:r w:rsidRPr="002862CC">
        <w:t>Объемы финансовых средств, направляемых на реализацию программы из местных бюджетов, ежегодно уточняются в соответствии с решениями органов местного самоуправления муниципального  образования Кавказский район  о районном бюджете на очередной финансовый год и на плановый период.</w:t>
      </w:r>
    </w:p>
    <w:p w:rsidR="00177B15" w:rsidRPr="002862CC" w:rsidRDefault="00177B15" w:rsidP="00177B15">
      <w:pPr>
        <w:ind w:firstLine="709"/>
      </w:pPr>
      <w:r w:rsidRPr="002862CC">
        <w:t>В случае привлечения сре</w:t>
      </w:r>
      <w:proofErr w:type="gramStart"/>
      <w:r w:rsidRPr="002862CC">
        <w:t>дств кр</w:t>
      </w:r>
      <w:proofErr w:type="gramEnd"/>
      <w:r w:rsidRPr="002862CC">
        <w:t>аевого бюджета порядок предоставления и распределения указанных средств устанавливается соответствующим нормативным правовым актом администрации Краснодарского края.</w:t>
      </w:r>
    </w:p>
    <w:p w:rsidR="0072575D" w:rsidRPr="002862CC" w:rsidRDefault="0072575D" w:rsidP="00301114"/>
    <w:p w:rsidR="00301114" w:rsidRPr="002862CC" w:rsidRDefault="00904E2E" w:rsidP="000B7ACA">
      <w:pPr>
        <w:jc w:val="center"/>
      </w:pPr>
      <w:r w:rsidRPr="002862CC">
        <w:t xml:space="preserve">5. </w:t>
      </w:r>
      <w:r w:rsidRPr="002862CC">
        <w:rPr>
          <w:b/>
        </w:rPr>
        <w:t xml:space="preserve">Прогноз сводных показателей муниципальных заданий на оказание муниципальных услуг (выполнение работ) муниципальными учреждениями в сфере </w:t>
      </w:r>
      <w:r w:rsidR="0047736B" w:rsidRPr="002862CC">
        <w:rPr>
          <w:b/>
        </w:rPr>
        <w:t>реализации муниципальной программы на очередной финансовый год и плановый период»</w:t>
      </w:r>
    </w:p>
    <w:p w:rsidR="0047736B" w:rsidRPr="002862CC" w:rsidRDefault="0047736B"/>
    <w:p w:rsidR="00AB27D5" w:rsidRPr="002862CC" w:rsidRDefault="00CA1F34">
      <w:r w:rsidRPr="002862CC">
        <w:t xml:space="preserve">Муниципальной программой не предусмотрено выполнение муниципальных заданий на оказание муниципальных услуг (выполнение работ) муниципальными  </w:t>
      </w:r>
      <w:r w:rsidRPr="002862CC">
        <w:lastRenderedPageBreak/>
        <w:t>учреждениями муниципального образования Кавказский район.</w:t>
      </w:r>
    </w:p>
    <w:p w:rsidR="00CA1F34" w:rsidRPr="002862CC" w:rsidRDefault="00CA1F34"/>
    <w:p w:rsidR="0047736B" w:rsidRPr="002862CC" w:rsidRDefault="0047736B">
      <w:pPr>
        <w:rPr>
          <w:b/>
        </w:rPr>
      </w:pPr>
      <w:r w:rsidRPr="002862CC">
        <w:rPr>
          <w:b/>
        </w:rPr>
        <w:t>6. Меры муниципального регулирования и управления рисками с целью минимизации их влияния на достижение целей муниципальной программы</w:t>
      </w:r>
    </w:p>
    <w:p w:rsidR="0047736B" w:rsidRPr="002862CC" w:rsidRDefault="00AB27D5">
      <w:r w:rsidRPr="002862CC">
        <w:t>Меры муниципального регулирования и управления рисками с целью минимизации их влияния на достижение целей муниципальной программы не предусмотрены.</w:t>
      </w:r>
    </w:p>
    <w:p w:rsidR="00AB27D5" w:rsidRPr="002862CC" w:rsidRDefault="00AB27D5">
      <w:pPr>
        <w:rPr>
          <w:b/>
        </w:rPr>
      </w:pPr>
    </w:p>
    <w:p w:rsidR="0047736B" w:rsidRPr="002862CC" w:rsidRDefault="0047736B">
      <w:pPr>
        <w:rPr>
          <w:b/>
        </w:rPr>
      </w:pPr>
      <w:r w:rsidRPr="002862CC">
        <w:rPr>
          <w:b/>
        </w:rPr>
        <w:t>7. Меры правового регулирования в сфере реализации муниципальной программы</w:t>
      </w:r>
    </w:p>
    <w:p w:rsidR="0047736B" w:rsidRPr="002862CC" w:rsidRDefault="00AB27D5">
      <w:r w:rsidRPr="002862CC">
        <w:t>Меры правового регулирования в сфере реализации муниципальной программы не предусмотрены</w:t>
      </w:r>
      <w:r w:rsidR="000B7ACA" w:rsidRPr="002862CC">
        <w:t>.</w:t>
      </w:r>
    </w:p>
    <w:p w:rsidR="00AB27D5" w:rsidRPr="002862CC" w:rsidRDefault="00AB27D5"/>
    <w:p w:rsidR="00301114" w:rsidRPr="002862CC" w:rsidRDefault="0047736B">
      <w:pPr>
        <w:rPr>
          <w:b/>
        </w:rPr>
      </w:pPr>
      <w:r w:rsidRPr="002862CC">
        <w:rPr>
          <w:b/>
        </w:rPr>
        <w:t>8</w:t>
      </w:r>
      <w:r w:rsidR="00301114" w:rsidRPr="002862CC">
        <w:rPr>
          <w:b/>
        </w:rPr>
        <w:t>. Методика оценки эффективности реализации муниципальной программы</w:t>
      </w:r>
    </w:p>
    <w:p w:rsidR="000B7ACA" w:rsidRPr="002862CC" w:rsidRDefault="000B7ACA" w:rsidP="000B7ACA">
      <w:pPr>
        <w:pStyle w:val="1"/>
        <w:spacing w:before="0" w:after="0"/>
        <w:rPr>
          <w:color w:val="000000" w:themeColor="text1"/>
        </w:rPr>
      </w:pPr>
      <w:bookmarkStart w:id="17" w:name="sub_101"/>
    </w:p>
    <w:p w:rsidR="000B7ACA" w:rsidRPr="002862CC" w:rsidRDefault="003E3FB3" w:rsidP="000B7ACA">
      <w:pPr>
        <w:pStyle w:val="1"/>
        <w:spacing w:before="0" w:after="0"/>
        <w:rPr>
          <w:b w:val="0"/>
          <w:color w:val="000000" w:themeColor="text1"/>
        </w:rPr>
      </w:pPr>
      <w:r w:rsidRPr="002862CC">
        <w:rPr>
          <w:b w:val="0"/>
          <w:color w:val="000000" w:themeColor="text1"/>
        </w:rPr>
        <w:t>8.</w:t>
      </w:r>
      <w:r w:rsidR="000B7ACA" w:rsidRPr="002862CC">
        <w:rPr>
          <w:b w:val="0"/>
          <w:color w:val="000000" w:themeColor="text1"/>
        </w:rPr>
        <w:t>1. Общие положения</w:t>
      </w:r>
    </w:p>
    <w:p w:rsidR="0072575D" w:rsidRPr="002862CC" w:rsidRDefault="0072575D" w:rsidP="0072575D"/>
    <w:p w:rsidR="000B7ACA" w:rsidRPr="002862CC" w:rsidRDefault="00CF2FE3" w:rsidP="008575A7">
      <w:pPr>
        <w:pStyle w:val="21"/>
        <w:ind w:left="0"/>
        <w:rPr>
          <w:szCs w:val="28"/>
        </w:rPr>
      </w:pPr>
      <w:bookmarkStart w:id="18" w:name="sub_1011"/>
      <w:bookmarkEnd w:id="17"/>
      <w:r w:rsidRPr="002862CC">
        <w:rPr>
          <w:szCs w:val="28"/>
        </w:rPr>
        <w:t>8.</w:t>
      </w:r>
      <w:r w:rsidR="000B7ACA" w:rsidRPr="002862CC">
        <w:rPr>
          <w:szCs w:val="28"/>
        </w:rPr>
        <w:t>1.1. Оценка эффективности реализации муниципальной программы</w:t>
      </w:r>
      <w:r w:rsidR="008575A7" w:rsidRPr="002862CC">
        <w:rPr>
          <w:szCs w:val="28"/>
        </w:rPr>
        <w:t xml:space="preserve"> «Обеспечение безопасности населения» </w:t>
      </w:r>
      <w:r w:rsidR="000B7ACA" w:rsidRPr="002862CC">
        <w:rPr>
          <w:szCs w:val="28"/>
        </w:rPr>
        <w:t>производится ежегодно. 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об оценке эффективности ее реализации.</w:t>
      </w:r>
      <w:bookmarkStart w:id="19" w:name="sub_1012"/>
      <w:bookmarkEnd w:id="18"/>
    </w:p>
    <w:p w:rsidR="000B7ACA" w:rsidRPr="002862CC" w:rsidRDefault="00CF2FE3" w:rsidP="008575A7">
      <w:pPr>
        <w:ind w:firstLine="708"/>
      </w:pPr>
      <w:r w:rsidRPr="002862CC">
        <w:t>8.</w:t>
      </w:r>
      <w:r w:rsidR="000B7ACA" w:rsidRPr="002862CC">
        <w:t>1.2. Оценка эффективности реализации муниципальной программы осуществляется в два этапа.</w:t>
      </w:r>
      <w:bookmarkStart w:id="20" w:name="sub_10121"/>
      <w:bookmarkEnd w:id="19"/>
    </w:p>
    <w:p w:rsidR="000B7ACA" w:rsidRPr="002862CC" w:rsidRDefault="00CF2FE3" w:rsidP="000B7ACA">
      <w:pPr>
        <w:ind w:firstLine="708"/>
      </w:pPr>
      <w:r w:rsidRPr="002862CC">
        <w:t>8.</w:t>
      </w:r>
      <w:r w:rsidR="000B7ACA" w:rsidRPr="002862CC">
        <w:t>1.2.1. На первом этапе осуществляется оценка эффективности реализации каждой из подпрограмм, включенных в муници</w:t>
      </w:r>
      <w:bookmarkStart w:id="21" w:name="_GoBack"/>
      <w:bookmarkEnd w:id="21"/>
      <w:r w:rsidR="000B7ACA" w:rsidRPr="002862CC">
        <w:t>пальную программу, и включает:</w:t>
      </w:r>
      <w:bookmarkEnd w:id="20"/>
    </w:p>
    <w:p w:rsidR="000B7ACA" w:rsidRPr="002862CC" w:rsidRDefault="000B7ACA" w:rsidP="000B7ACA">
      <w:pPr>
        <w:ind w:firstLine="708"/>
      </w:pPr>
      <w:r w:rsidRPr="002862CC">
        <w:t>- оценку степени реализации мероприятий подпрограмм и достижения ожидаемых непосредственных результатов их реализации;</w:t>
      </w:r>
    </w:p>
    <w:p w:rsidR="000B7ACA" w:rsidRPr="002862CC" w:rsidRDefault="000B7ACA" w:rsidP="000B7ACA">
      <w:pPr>
        <w:ind w:firstLine="708"/>
      </w:pPr>
      <w:r w:rsidRPr="002862CC">
        <w:t>- оценку степени соответствия запланированному уровню расходов;</w:t>
      </w:r>
    </w:p>
    <w:p w:rsidR="000B7ACA" w:rsidRPr="002862CC" w:rsidRDefault="000B7ACA" w:rsidP="000B7ACA">
      <w:pPr>
        <w:ind w:firstLine="708"/>
      </w:pPr>
      <w:r w:rsidRPr="002862CC">
        <w:t>- оценку эффективности использования средств местного бюджета;</w:t>
      </w:r>
    </w:p>
    <w:p w:rsidR="000B7ACA" w:rsidRPr="002862CC" w:rsidRDefault="000B7ACA" w:rsidP="000B7ACA">
      <w:pPr>
        <w:ind w:firstLine="708"/>
      </w:pPr>
      <w:r w:rsidRPr="002862CC">
        <w:t xml:space="preserve">- оценку степени достижения целей и решения задач подпрограмм,  входящих в муниципальную программу (далее - оценка </w:t>
      </w:r>
      <w:r w:rsidR="003E3FB3" w:rsidRPr="002862CC">
        <w:t>степени реализации подпрограммы</w:t>
      </w:r>
      <w:r w:rsidRPr="002862CC">
        <w:t>;</w:t>
      </w:r>
      <w:bookmarkStart w:id="22" w:name="sub_10122"/>
    </w:p>
    <w:p w:rsidR="000B7ACA" w:rsidRPr="002862CC" w:rsidRDefault="00CF2FE3" w:rsidP="000B7ACA">
      <w:pPr>
        <w:ind w:firstLine="708"/>
      </w:pPr>
      <w:r w:rsidRPr="002862CC">
        <w:t>8.</w:t>
      </w:r>
      <w:r w:rsidR="000B7ACA" w:rsidRPr="002862CC">
        <w:t>1.2.2.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</w:p>
    <w:bookmarkEnd w:id="22"/>
    <w:p w:rsidR="000B7ACA" w:rsidRPr="002862CC" w:rsidRDefault="000B7ACA" w:rsidP="000B7ACA"/>
    <w:p w:rsidR="000B7ACA" w:rsidRPr="002862CC" w:rsidRDefault="00CF2FE3" w:rsidP="000B7ACA">
      <w:pPr>
        <w:pStyle w:val="1"/>
        <w:spacing w:before="0" w:after="0"/>
        <w:rPr>
          <w:b w:val="0"/>
          <w:color w:val="000000" w:themeColor="text1"/>
        </w:rPr>
      </w:pPr>
      <w:r w:rsidRPr="002862CC">
        <w:rPr>
          <w:b w:val="0"/>
          <w:color w:val="000000" w:themeColor="text1"/>
        </w:rPr>
        <w:t>8.</w:t>
      </w:r>
      <w:r w:rsidR="000B7ACA" w:rsidRPr="002862CC">
        <w:rPr>
          <w:b w:val="0"/>
          <w:color w:val="000000" w:themeColor="text1"/>
        </w:rPr>
        <w:t xml:space="preserve">2. Оценка степени реализации мероприятий подпрограмм </w:t>
      </w:r>
    </w:p>
    <w:p w:rsidR="000B7ACA" w:rsidRPr="002862CC" w:rsidRDefault="000B7ACA" w:rsidP="000B7ACA">
      <w:pPr>
        <w:pStyle w:val="1"/>
        <w:spacing w:before="0" w:after="0"/>
        <w:rPr>
          <w:b w:val="0"/>
          <w:color w:val="000000" w:themeColor="text1"/>
        </w:rPr>
      </w:pPr>
      <w:r w:rsidRPr="002862CC">
        <w:rPr>
          <w:b w:val="0"/>
          <w:color w:val="000000" w:themeColor="text1"/>
        </w:rPr>
        <w:t>и достижения ожидаемых непосредственных результатов их реализации</w:t>
      </w:r>
    </w:p>
    <w:p w:rsidR="000B7ACA" w:rsidRPr="002862CC" w:rsidRDefault="000B7ACA" w:rsidP="000B7ACA"/>
    <w:p w:rsidR="000B7ACA" w:rsidRPr="002862CC" w:rsidRDefault="00CF2FE3" w:rsidP="000B7ACA">
      <w:pPr>
        <w:ind w:firstLine="709"/>
      </w:pPr>
      <w:bookmarkStart w:id="23" w:name="sub_1021"/>
      <w:r w:rsidRPr="002862CC">
        <w:t>8.</w:t>
      </w:r>
      <w:r w:rsidR="000B7ACA" w:rsidRPr="002862CC">
        <w:t>2.1. Степень реализации мероприятий оцен</w:t>
      </w:r>
      <w:r w:rsidR="003E3FB3" w:rsidRPr="002862CC">
        <w:t xml:space="preserve">ивается для каждой </w:t>
      </w:r>
      <w:r w:rsidR="003E3FB3" w:rsidRPr="002862CC">
        <w:lastRenderedPageBreak/>
        <w:t>подпрограммы</w:t>
      </w:r>
      <w:r w:rsidR="000B7ACA" w:rsidRPr="002862CC">
        <w:t>, как доля мероприятий выполненных в полном объеме по следующей формуле:</w:t>
      </w:r>
    </w:p>
    <w:bookmarkEnd w:id="23"/>
    <w:p w:rsidR="000B7ACA" w:rsidRPr="002862CC" w:rsidRDefault="000B7ACA" w:rsidP="000B7ACA">
      <w:proofErr w:type="spellStart"/>
      <w:r w:rsidRPr="002862CC">
        <w:t>СРм</w:t>
      </w:r>
      <w:proofErr w:type="spellEnd"/>
      <w:r w:rsidRPr="002862CC">
        <w:t xml:space="preserve"> = </w:t>
      </w:r>
      <w:proofErr w:type="spellStart"/>
      <w:r w:rsidRPr="002862CC">
        <w:t>Мв</w:t>
      </w:r>
      <w:proofErr w:type="spellEnd"/>
      <w:r w:rsidRPr="002862CC">
        <w:t xml:space="preserve"> / М, где:</w:t>
      </w:r>
    </w:p>
    <w:p w:rsidR="000B7ACA" w:rsidRPr="002862CC" w:rsidRDefault="000B7ACA" w:rsidP="000B7ACA">
      <w:proofErr w:type="spellStart"/>
      <w:r w:rsidRPr="002862CC">
        <w:t>СРм</w:t>
      </w:r>
      <w:proofErr w:type="spellEnd"/>
      <w:r w:rsidRPr="002862CC">
        <w:t xml:space="preserve"> - степень реализации мероприятий;</w:t>
      </w:r>
    </w:p>
    <w:p w:rsidR="000B7ACA" w:rsidRPr="002862CC" w:rsidRDefault="000B7ACA" w:rsidP="000B7ACA">
      <w:proofErr w:type="spellStart"/>
      <w:r w:rsidRPr="002862CC">
        <w:t>Мв</w:t>
      </w:r>
      <w:proofErr w:type="spellEnd"/>
      <w:r w:rsidRPr="002862CC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0B7ACA" w:rsidRPr="002862CC" w:rsidRDefault="000B7ACA" w:rsidP="000B7ACA">
      <w:r w:rsidRPr="002862CC">
        <w:t>М - общее количество мероприятий, запланированных к реализации в отчетном году.</w:t>
      </w:r>
    </w:p>
    <w:p w:rsidR="000B7ACA" w:rsidRPr="002862CC" w:rsidRDefault="00CF2FE3" w:rsidP="000B7ACA">
      <w:pPr>
        <w:ind w:firstLine="709"/>
      </w:pPr>
      <w:bookmarkStart w:id="24" w:name="sub_1022"/>
      <w:r w:rsidRPr="002862CC">
        <w:t>8.</w:t>
      </w:r>
      <w:r w:rsidR="000B7ACA" w:rsidRPr="002862CC">
        <w:t>2.2. Мероприятие может считаться выполненным в полном объеме при достижении следующих результатов:</w:t>
      </w:r>
      <w:bookmarkStart w:id="25" w:name="sub_10221"/>
      <w:bookmarkEnd w:id="24"/>
    </w:p>
    <w:p w:rsidR="000B7ACA" w:rsidRPr="002862CC" w:rsidRDefault="00CF2FE3" w:rsidP="000B7ACA">
      <w:pPr>
        <w:ind w:firstLine="709"/>
      </w:pPr>
      <w:r w:rsidRPr="002862CC">
        <w:t>8.</w:t>
      </w:r>
      <w:r w:rsidR="000B7ACA" w:rsidRPr="002862CC">
        <w:t xml:space="preserve">2.2.1. </w:t>
      </w:r>
      <w:proofErr w:type="gramStart"/>
      <w:r w:rsidR="000B7ACA" w:rsidRPr="002862CC">
        <w:t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bookmarkEnd w:id="25"/>
      <w:proofErr w:type="gramEnd"/>
    </w:p>
    <w:p w:rsidR="000B7ACA" w:rsidRPr="002862CC" w:rsidRDefault="000B7ACA" w:rsidP="000B7ACA">
      <w:pPr>
        <w:ind w:firstLine="709"/>
      </w:pPr>
      <w:r w:rsidRPr="002862CC"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</w:t>
      </w:r>
      <w:proofErr w:type="gramStart"/>
      <w:r w:rsidRPr="002862CC">
        <w:t>.В</w:t>
      </w:r>
      <w:proofErr w:type="gramEnd"/>
      <w:r w:rsidRPr="002862CC">
        <w:t xml:space="preserve">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</w:t>
      </w:r>
      <w:proofErr w:type="gramStart"/>
      <w:r w:rsidRPr="002862CC">
        <w:t>.П</w:t>
      </w:r>
      <w:proofErr w:type="gramEnd"/>
      <w:r w:rsidRPr="002862CC">
        <w:t>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</w:t>
      </w:r>
    </w:p>
    <w:p w:rsidR="000B7ACA" w:rsidRPr="002862CC" w:rsidRDefault="000B7ACA" w:rsidP="000B7ACA">
      <w:pPr>
        <w:ind w:firstLine="709"/>
      </w:pPr>
      <w:r w:rsidRPr="002862CC"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  <w:bookmarkStart w:id="26" w:name="sub_10222"/>
    </w:p>
    <w:p w:rsidR="000B7ACA" w:rsidRPr="002862CC" w:rsidRDefault="00CF2FE3" w:rsidP="000B7ACA">
      <w:pPr>
        <w:ind w:firstLine="709"/>
      </w:pPr>
      <w:bookmarkStart w:id="27" w:name="sub_10223"/>
      <w:bookmarkEnd w:id="26"/>
      <w:r w:rsidRPr="002862CC">
        <w:t>8.</w:t>
      </w:r>
      <w:r w:rsidR="000B7ACA" w:rsidRPr="002862CC">
        <w:t>2.2.</w:t>
      </w:r>
      <w:r w:rsidR="003E3FB3" w:rsidRPr="002862CC">
        <w:t>2</w:t>
      </w:r>
      <w:r w:rsidR="000B7ACA" w:rsidRPr="002862CC">
        <w:t xml:space="preserve">. По иным мероприятиям результаты реализации могут оцениваться наступление или </w:t>
      </w:r>
      <w:proofErr w:type="spellStart"/>
      <w:r w:rsidR="000B7ACA" w:rsidRPr="002862CC">
        <w:t>ненаступление</w:t>
      </w:r>
      <w:proofErr w:type="spellEnd"/>
      <w:r w:rsidR="000B7ACA" w:rsidRPr="002862CC">
        <w:t xml:space="preserve"> контрольного события (событий) и (или) достижение качественного результата.</w:t>
      </w:r>
    </w:p>
    <w:bookmarkEnd w:id="27"/>
    <w:p w:rsidR="000B7ACA" w:rsidRPr="002862CC" w:rsidRDefault="000B7ACA" w:rsidP="000B7ACA"/>
    <w:p w:rsidR="000B7ACA" w:rsidRPr="002862CC" w:rsidRDefault="00CF2FE3" w:rsidP="000B7ACA">
      <w:pPr>
        <w:pStyle w:val="1"/>
        <w:spacing w:before="0" w:after="0"/>
        <w:rPr>
          <w:b w:val="0"/>
          <w:color w:val="000000" w:themeColor="text1"/>
        </w:rPr>
      </w:pPr>
      <w:r w:rsidRPr="002862CC">
        <w:rPr>
          <w:b w:val="0"/>
          <w:color w:val="000000" w:themeColor="text1"/>
        </w:rPr>
        <w:t>8.</w:t>
      </w:r>
      <w:r w:rsidR="000B7ACA" w:rsidRPr="002862CC">
        <w:rPr>
          <w:b w:val="0"/>
          <w:color w:val="000000" w:themeColor="text1"/>
        </w:rPr>
        <w:t>3. Оценка степени соответствия запланированному уровню расходов</w:t>
      </w:r>
    </w:p>
    <w:p w:rsidR="000B7ACA" w:rsidRPr="002862CC" w:rsidRDefault="000B7ACA" w:rsidP="000B7ACA"/>
    <w:p w:rsidR="000B7ACA" w:rsidRPr="002862CC" w:rsidRDefault="00CF2FE3" w:rsidP="00F34172">
      <w:pPr>
        <w:ind w:firstLine="709"/>
      </w:pPr>
      <w:bookmarkStart w:id="28" w:name="sub_1031"/>
      <w:r w:rsidRPr="002862CC">
        <w:t>8.</w:t>
      </w:r>
      <w:r w:rsidR="000B7ACA" w:rsidRPr="002862CC">
        <w:t xml:space="preserve">3.1. Степень соответствия запланированному уровню расходов </w:t>
      </w:r>
      <w:r w:rsidR="000B7ACA" w:rsidRPr="002862CC">
        <w:lastRenderedPageBreak/>
        <w:t>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  <w:bookmarkEnd w:id="28"/>
    </w:p>
    <w:p w:rsidR="000B7ACA" w:rsidRPr="002862CC" w:rsidRDefault="000B7ACA" w:rsidP="000B7ACA">
      <w:proofErr w:type="spellStart"/>
      <w:r w:rsidRPr="002862CC">
        <w:t>ССуз</w:t>
      </w:r>
      <w:proofErr w:type="spellEnd"/>
      <w:r w:rsidRPr="002862CC">
        <w:t xml:space="preserve"> = </w:t>
      </w:r>
      <w:proofErr w:type="spellStart"/>
      <w:r w:rsidRPr="002862CC">
        <w:t>Зф</w:t>
      </w:r>
      <w:proofErr w:type="spellEnd"/>
      <w:r w:rsidRPr="002862CC">
        <w:t xml:space="preserve"> / </w:t>
      </w:r>
      <w:proofErr w:type="spellStart"/>
      <w:r w:rsidRPr="002862CC">
        <w:t>Зп</w:t>
      </w:r>
      <w:proofErr w:type="spellEnd"/>
      <w:r w:rsidRPr="002862CC">
        <w:t>, где:</w:t>
      </w:r>
    </w:p>
    <w:p w:rsidR="000B7ACA" w:rsidRPr="002862CC" w:rsidRDefault="000B7ACA" w:rsidP="000B7ACA">
      <w:proofErr w:type="spellStart"/>
      <w:r w:rsidRPr="002862CC">
        <w:t>ССуз</w:t>
      </w:r>
      <w:proofErr w:type="spellEnd"/>
      <w:r w:rsidRPr="002862CC">
        <w:t xml:space="preserve"> - степень соответствия запланированному уровню расходов;</w:t>
      </w:r>
    </w:p>
    <w:p w:rsidR="000B7ACA" w:rsidRPr="002862CC" w:rsidRDefault="000B7ACA" w:rsidP="000B7ACA">
      <w:proofErr w:type="spellStart"/>
      <w:r w:rsidRPr="002862CC">
        <w:t>Зф</w:t>
      </w:r>
      <w:proofErr w:type="spellEnd"/>
      <w:r w:rsidRPr="002862CC">
        <w:t xml:space="preserve"> - фактические расходы на реализацию подпрограммы в отчетном году;</w:t>
      </w:r>
    </w:p>
    <w:p w:rsidR="000B7ACA" w:rsidRPr="002862CC" w:rsidRDefault="000B7ACA" w:rsidP="000B7ACA">
      <w:proofErr w:type="spellStart"/>
      <w:proofErr w:type="gramStart"/>
      <w:r w:rsidRPr="002862CC">
        <w:t>Зп</w:t>
      </w:r>
      <w:proofErr w:type="spellEnd"/>
      <w:r w:rsidRPr="002862CC">
        <w:t xml:space="preserve"> - объемы бюджетных ассигнований, предусмотренные на реализацию соответствующей подпрограммыв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bookmarkStart w:id="29" w:name="sub_1032"/>
      <w:proofErr w:type="gramEnd"/>
    </w:p>
    <w:p w:rsidR="000B7ACA" w:rsidRPr="002862CC" w:rsidRDefault="00CF2FE3" w:rsidP="000B7ACA">
      <w:pPr>
        <w:ind w:firstLine="709"/>
      </w:pPr>
      <w:r w:rsidRPr="002862CC">
        <w:t>8.</w:t>
      </w:r>
      <w:r w:rsidR="000B7ACA" w:rsidRPr="002862CC">
        <w:t>3.2. С учетом специфики муниципальной программы в методике оценки эффективности реализации муниципальной программы предусматриваются в составе показателя "степень соответствия запланированному уровню расходов" только бюджетные расходы либо расходы из всех источников.</w:t>
      </w:r>
    </w:p>
    <w:bookmarkEnd w:id="29"/>
    <w:p w:rsidR="00F34172" w:rsidRDefault="00F34172" w:rsidP="000B7ACA">
      <w:pPr>
        <w:pStyle w:val="1"/>
        <w:spacing w:before="0" w:after="0"/>
        <w:rPr>
          <w:b w:val="0"/>
          <w:color w:val="000000" w:themeColor="text1"/>
        </w:rPr>
      </w:pPr>
    </w:p>
    <w:p w:rsidR="000B7ACA" w:rsidRPr="002862CC" w:rsidRDefault="00CF2FE3" w:rsidP="000B7ACA">
      <w:pPr>
        <w:pStyle w:val="1"/>
        <w:spacing w:before="0" w:after="0"/>
        <w:rPr>
          <w:b w:val="0"/>
          <w:color w:val="000000" w:themeColor="text1"/>
        </w:rPr>
      </w:pPr>
      <w:r w:rsidRPr="002862CC">
        <w:rPr>
          <w:b w:val="0"/>
          <w:color w:val="000000" w:themeColor="text1"/>
        </w:rPr>
        <w:t>8.</w:t>
      </w:r>
      <w:r w:rsidR="000B7ACA" w:rsidRPr="002862CC">
        <w:rPr>
          <w:b w:val="0"/>
          <w:color w:val="000000" w:themeColor="text1"/>
        </w:rPr>
        <w:t>4. Оценка эффективности использования средств местного бюджета</w:t>
      </w:r>
    </w:p>
    <w:p w:rsidR="00F34172" w:rsidRDefault="00F34172" w:rsidP="000B7ACA">
      <w:pPr>
        <w:ind w:firstLine="709"/>
      </w:pPr>
    </w:p>
    <w:p w:rsidR="000B7ACA" w:rsidRPr="002862CC" w:rsidRDefault="000B7ACA" w:rsidP="000B7ACA">
      <w:pPr>
        <w:ind w:firstLine="709"/>
      </w:pPr>
      <w:r w:rsidRPr="002862CC">
        <w:t>Эффективность использования бюджетных средств рассчитывается для каждой подпрограммыкак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:rsidR="000B7ACA" w:rsidRPr="002862CC" w:rsidRDefault="000B7ACA" w:rsidP="000B7ACA">
      <w:proofErr w:type="spellStart"/>
      <w:r w:rsidRPr="002862CC">
        <w:t>Эис</w:t>
      </w:r>
      <w:proofErr w:type="spellEnd"/>
      <w:r w:rsidRPr="002862CC">
        <w:t xml:space="preserve"> = </w:t>
      </w:r>
      <w:proofErr w:type="spellStart"/>
      <w:r w:rsidRPr="002862CC">
        <w:t>СРм</w:t>
      </w:r>
      <w:proofErr w:type="spellEnd"/>
      <w:r w:rsidRPr="002862CC">
        <w:t xml:space="preserve"> / </w:t>
      </w:r>
      <w:proofErr w:type="spellStart"/>
      <w:r w:rsidRPr="002862CC">
        <w:t>ССуз</w:t>
      </w:r>
      <w:proofErr w:type="spellEnd"/>
      <w:r w:rsidRPr="002862CC">
        <w:t>, где:</w:t>
      </w:r>
    </w:p>
    <w:p w:rsidR="000B7ACA" w:rsidRPr="002862CC" w:rsidRDefault="000B7ACA" w:rsidP="000B7ACA">
      <w:proofErr w:type="spellStart"/>
      <w:r w:rsidRPr="002862CC">
        <w:t>Эис</w:t>
      </w:r>
      <w:proofErr w:type="spellEnd"/>
      <w:r w:rsidRPr="002862CC">
        <w:t xml:space="preserve"> - эффективность использования средств местного бюджета;</w:t>
      </w:r>
    </w:p>
    <w:p w:rsidR="000B7ACA" w:rsidRPr="002862CC" w:rsidRDefault="000B7ACA" w:rsidP="000B7ACA">
      <w:proofErr w:type="spellStart"/>
      <w:r w:rsidRPr="002862CC">
        <w:t>СРм</w:t>
      </w:r>
      <w:proofErr w:type="spellEnd"/>
      <w:r w:rsidRPr="002862CC">
        <w:t xml:space="preserve"> - степень реализации мероприятий, полностью или частично финансируемых из средств местного бюджета;</w:t>
      </w:r>
    </w:p>
    <w:p w:rsidR="000B7ACA" w:rsidRPr="002862CC" w:rsidRDefault="000B7ACA" w:rsidP="000B7ACA">
      <w:proofErr w:type="spellStart"/>
      <w:r w:rsidRPr="002862CC">
        <w:t>ССуз</w:t>
      </w:r>
      <w:proofErr w:type="spellEnd"/>
      <w:r w:rsidRPr="002862CC">
        <w:t xml:space="preserve"> - степень соответствия запланированному уровню расходов из средств местного бюджета.</w:t>
      </w:r>
    </w:p>
    <w:p w:rsidR="000B7ACA" w:rsidRPr="002862CC" w:rsidRDefault="000B7ACA" w:rsidP="000B7ACA">
      <w:pPr>
        <w:ind w:firstLine="851"/>
      </w:pPr>
      <w:r w:rsidRPr="002862CC">
        <w:t>Если доля финансового обесп</w:t>
      </w:r>
      <w:r w:rsidR="003E3FB3" w:rsidRPr="002862CC">
        <w:t>ечения реализации подпрограммы</w:t>
      </w:r>
      <w:r w:rsidRPr="002862CC">
        <w:t xml:space="preserve"> из местного бюджета составляет менее 75%, по решению координатора муниципальной программы показатель оценки эффективности использования средств местного бюджета может быть заменен на показатель эффективности использования финансовых ресурсов на реали</w:t>
      </w:r>
      <w:r w:rsidR="003E3FB3" w:rsidRPr="002862CC">
        <w:t>зацию подпрограммы</w:t>
      </w:r>
      <w:r w:rsidRPr="002862CC">
        <w:t>. Данный показатель рассчитывается по формуле:</w:t>
      </w:r>
    </w:p>
    <w:p w:rsidR="000B7ACA" w:rsidRPr="002862CC" w:rsidRDefault="000B7ACA" w:rsidP="000B7ACA">
      <w:proofErr w:type="spellStart"/>
      <w:r w:rsidRPr="002862CC">
        <w:t>Эис</w:t>
      </w:r>
      <w:proofErr w:type="spellEnd"/>
      <w:r w:rsidRPr="002862CC">
        <w:t xml:space="preserve"> = </w:t>
      </w:r>
      <w:proofErr w:type="spellStart"/>
      <w:r w:rsidRPr="002862CC">
        <w:t>СРм</w:t>
      </w:r>
      <w:proofErr w:type="spellEnd"/>
      <w:r w:rsidRPr="002862CC">
        <w:t xml:space="preserve"> / </w:t>
      </w:r>
      <w:proofErr w:type="spellStart"/>
      <w:r w:rsidRPr="002862CC">
        <w:t>ССуз</w:t>
      </w:r>
      <w:proofErr w:type="spellEnd"/>
      <w:r w:rsidRPr="002862CC">
        <w:t>, где:</w:t>
      </w:r>
    </w:p>
    <w:p w:rsidR="000B7ACA" w:rsidRPr="002862CC" w:rsidRDefault="000B7ACA" w:rsidP="000B7ACA">
      <w:proofErr w:type="spellStart"/>
      <w:r w:rsidRPr="002862CC">
        <w:t>Эис</w:t>
      </w:r>
      <w:proofErr w:type="spellEnd"/>
      <w:r w:rsidRPr="002862CC">
        <w:t xml:space="preserve"> - эффективность использования финансовых ресу</w:t>
      </w:r>
      <w:r w:rsidR="003E3FB3" w:rsidRPr="002862CC">
        <w:t>рсов на реализацию подпрограммы</w:t>
      </w:r>
      <w:r w:rsidRPr="002862CC">
        <w:t>;</w:t>
      </w:r>
    </w:p>
    <w:p w:rsidR="000B7ACA" w:rsidRPr="002862CC" w:rsidRDefault="000B7ACA" w:rsidP="000B7ACA">
      <w:proofErr w:type="spellStart"/>
      <w:r w:rsidRPr="002862CC">
        <w:t>СРм</w:t>
      </w:r>
      <w:proofErr w:type="spellEnd"/>
      <w:r w:rsidRPr="002862CC">
        <w:t xml:space="preserve"> - степень реализации</w:t>
      </w:r>
      <w:r w:rsidR="003E3FB3" w:rsidRPr="002862CC">
        <w:t xml:space="preserve"> всех мероприятий подпрограммы</w:t>
      </w:r>
      <w:r w:rsidRPr="002862CC">
        <w:t>;</w:t>
      </w:r>
    </w:p>
    <w:p w:rsidR="000B7ACA" w:rsidRPr="002862CC" w:rsidRDefault="000B7ACA" w:rsidP="000B7ACA">
      <w:proofErr w:type="spellStart"/>
      <w:r w:rsidRPr="002862CC">
        <w:t>ССуз</w:t>
      </w:r>
      <w:proofErr w:type="spellEnd"/>
      <w:r w:rsidRPr="002862CC">
        <w:t xml:space="preserve"> - степень соответствия запланированному уровню расходов из всех источников.</w:t>
      </w:r>
    </w:p>
    <w:p w:rsidR="000B7ACA" w:rsidRPr="002862CC" w:rsidRDefault="000B7ACA" w:rsidP="000B7ACA"/>
    <w:p w:rsidR="000B7ACA" w:rsidRPr="002862CC" w:rsidRDefault="00CF2FE3" w:rsidP="000B7ACA">
      <w:pPr>
        <w:pStyle w:val="1"/>
        <w:spacing w:before="0" w:after="0"/>
        <w:rPr>
          <w:b w:val="0"/>
          <w:color w:val="000000" w:themeColor="text1"/>
        </w:rPr>
      </w:pPr>
      <w:r w:rsidRPr="002862CC">
        <w:rPr>
          <w:b w:val="0"/>
          <w:color w:val="000000" w:themeColor="text1"/>
        </w:rPr>
        <w:t>8.</w:t>
      </w:r>
      <w:r w:rsidR="000B7ACA" w:rsidRPr="002862CC">
        <w:rPr>
          <w:b w:val="0"/>
          <w:color w:val="000000" w:themeColor="text1"/>
        </w:rPr>
        <w:t xml:space="preserve">5. Оценка степени достижения целей и решения задач подпрограммы </w:t>
      </w:r>
    </w:p>
    <w:p w:rsidR="000B7ACA" w:rsidRPr="002862CC" w:rsidRDefault="000B7ACA" w:rsidP="000B7ACA"/>
    <w:p w:rsidR="000B7ACA" w:rsidRPr="002862CC" w:rsidRDefault="00CF2FE3" w:rsidP="000B7ACA">
      <w:pPr>
        <w:ind w:firstLine="709"/>
      </w:pPr>
      <w:r w:rsidRPr="002862CC">
        <w:t>8.</w:t>
      </w:r>
      <w:r w:rsidR="000B7ACA" w:rsidRPr="002862CC">
        <w:t xml:space="preserve">5.1. Для оценки степени достижения целей и решения задач (далее - </w:t>
      </w:r>
      <w:r w:rsidR="000B7ACA" w:rsidRPr="002862CC">
        <w:lastRenderedPageBreak/>
        <w:t>с</w:t>
      </w:r>
      <w:r w:rsidRPr="002862CC">
        <w:t>тепень реализации) подпрограммы</w:t>
      </w:r>
      <w:r w:rsidR="000B7ACA" w:rsidRPr="002862CC">
        <w:t xml:space="preserve"> определяется степень достижения плановых значений каждого целевого показателя, характеризую</w:t>
      </w:r>
      <w:r w:rsidRPr="002862CC">
        <w:t>щего цели и задачи подпрограммы</w:t>
      </w:r>
      <w:r w:rsidR="000B7ACA" w:rsidRPr="002862CC">
        <w:t>.</w:t>
      </w:r>
    </w:p>
    <w:p w:rsidR="000B7ACA" w:rsidRPr="002862CC" w:rsidRDefault="00CF2FE3" w:rsidP="000B7ACA">
      <w:pPr>
        <w:ind w:firstLine="709"/>
      </w:pPr>
      <w:r w:rsidRPr="002862CC">
        <w:t>8.</w:t>
      </w:r>
      <w:r w:rsidR="000B7ACA" w:rsidRPr="002862CC">
        <w:t>5.2. Степень достижения планового значения целевого показателя рассчитывается по следующим формулам:</w:t>
      </w:r>
    </w:p>
    <w:p w:rsidR="000B7ACA" w:rsidRPr="002862CC" w:rsidRDefault="000B7ACA" w:rsidP="000B7ACA">
      <w:pPr>
        <w:ind w:firstLine="709"/>
      </w:pPr>
      <w:r w:rsidRPr="002862CC">
        <w:t>- для целевых показателей, желаемой тенденцией развития которых является увеличение значений:</w:t>
      </w:r>
    </w:p>
    <w:p w:rsidR="000B7ACA" w:rsidRPr="002862CC" w:rsidRDefault="000B7ACA" w:rsidP="000B7ACA">
      <w:proofErr w:type="spellStart"/>
      <w:r w:rsidRPr="002862CC">
        <w:t>СДп</w:t>
      </w:r>
      <w:proofErr w:type="spellEnd"/>
      <w:r w:rsidRPr="002862CC">
        <w:t>/</w:t>
      </w:r>
      <w:proofErr w:type="spellStart"/>
      <w:r w:rsidRPr="002862CC">
        <w:t>ппз</w:t>
      </w:r>
      <w:proofErr w:type="spellEnd"/>
      <w:r w:rsidRPr="002862CC">
        <w:t xml:space="preserve"> = </w:t>
      </w:r>
      <w:proofErr w:type="spellStart"/>
      <w:r w:rsidRPr="002862CC">
        <w:t>ЗПп</w:t>
      </w:r>
      <w:proofErr w:type="spellEnd"/>
      <w:r w:rsidRPr="002862CC">
        <w:t>/</w:t>
      </w:r>
      <w:proofErr w:type="spellStart"/>
      <w:r w:rsidRPr="002862CC">
        <w:t>пф</w:t>
      </w:r>
      <w:proofErr w:type="spellEnd"/>
      <w:r w:rsidRPr="002862CC">
        <w:t xml:space="preserve"> / </w:t>
      </w:r>
      <w:proofErr w:type="spellStart"/>
      <w:r w:rsidRPr="002862CC">
        <w:t>ЗПп</w:t>
      </w:r>
      <w:proofErr w:type="spellEnd"/>
      <w:r w:rsidRPr="002862CC">
        <w:t>/</w:t>
      </w:r>
      <w:proofErr w:type="spellStart"/>
      <w:r w:rsidRPr="002862CC">
        <w:t>пп</w:t>
      </w:r>
      <w:proofErr w:type="spellEnd"/>
      <w:r w:rsidRPr="002862CC">
        <w:t>,</w:t>
      </w:r>
    </w:p>
    <w:p w:rsidR="000B7ACA" w:rsidRPr="002862CC" w:rsidRDefault="000B7ACA" w:rsidP="000B7ACA">
      <w:r w:rsidRPr="002862CC">
        <w:t>для целевых показателей, желаемой тенденцией развития которых является снижение значений:</w:t>
      </w:r>
    </w:p>
    <w:p w:rsidR="000B7ACA" w:rsidRPr="002862CC" w:rsidRDefault="000B7ACA" w:rsidP="000B7ACA">
      <w:proofErr w:type="spellStart"/>
      <w:r w:rsidRPr="002862CC">
        <w:t>СДп</w:t>
      </w:r>
      <w:proofErr w:type="spellEnd"/>
      <w:r w:rsidRPr="002862CC">
        <w:t>/</w:t>
      </w:r>
      <w:proofErr w:type="spellStart"/>
      <w:r w:rsidRPr="002862CC">
        <w:t>ппз</w:t>
      </w:r>
      <w:proofErr w:type="spellEnd"/>
      <w:r w:rsidRPr="002862CC">
        <w:t xml:space="preserve"> = </w:t>
      </w:r>
      <w:proofErr w:type="spellStart"/>
      <w:r w:rsidRPr="002862CC">
        <w:t>ЗПп</w:t>
      </w:r>
      <w:proofErr w:type="spellEnd"/>
      <w:r w:rsidRPr="002862CC">
        <w:t>/</w:t>
      </w:r>
      <w:proofErr w:type="spellStart"/>
      <w:r w:rsidRPr="002862CC">
        <w:t>пп</w:t>
      </w:r>
      <w:proofErr w:type="spellEnd"/>
      <w:r w:rsidRPr="002862CC">
        <w:t xml:space="preserve"> / </w:t>
      </w:r>
      <w:proofErr w:type="spellStart"/>
      <w:r w:rsidRPr="002862CC">
        <w:t>ЗПп</w:t>
      </w:r>
      <w:proofErr w:type="spellEnd"/>
      <w:r w:rsidRPr="002862CC">
        <w:t>/</w:t>
      </w:r>
      <w:proofErr w:type="spellStart"/>
      <w:r w:rsidRPr="002862CC">
        <w:t>пф</w:t>
      </w:r>
      <w:proofErr w:type="spellEnd"/>
      <w:r w:rsidRPr="002862CC">
        <w:t>, где:</w:t>
      </w:r>
    </w:p>
    <w:p w:rsidR="000B7ACA" w:rsidRPr="002862CC" w:rsidRDefault="000B7ACA" w:rsidP="000B7ACA">
      <w:proofErr w:type="spellStart"/>
      <w:r w:rsidRPr="002862CC">
        <w:t>СДп</w:t>
      </w:r>
      <w:proofErr w:type="spellEnd"/>
      <w:r w:rsidRPr="002862CC">
        <w:t>/</w:t>
      </w:r>
      <w:proofErr w:type="spellStart"/>
      <w:r w:rsidRPr="002862CC">
        <w:t>ппз</w:t>
      </w:r>
      <w:proofErr w:type="spellEnd"/>
      <w:r w:rsidRPr="002862CC">
        <w:t xml:space="preserve"> - степень достижения планового значения целевого показателя подпрограммы</w:t>
      </w:r>
      <w:proofErr w:type="gramStart"/>
      <w:r w:rsidRPr="002862CC">
        <w:t xml:space="preserve"> ;</w:t>
      </w:r>
      <w:proofErr w:type="gramEnd"/>
    </w:p>
    <w:p w:rsidR="000B7ACA" w:rsidRPr="002862CC" w:rsidRDefault="000B7ACA" w:rsidP="000B7ACA">
      <w:proofErr w:type="spellStart"/>
      <w:r w:rsidRPr="002862CC">
        <w:t>ЗПп</w:t>
      </w:r>
      <w:proofErr w:type="spellEnd"/>
      <w:r w:rsidRPr="002862CC">
        <w:t>/</w:t>
      </w:r>
      <w:proofErr w:type="spellStart"/>
      <w:r w:rsidRPr="002862CC">
        <w:t>пф</w:t>
      </w:r>
      <w:proofErr w:type="spellEnd"/>
      <w:r w:rsidRPr="002862CC">
        <w:t xml:space="preserve"> - значение целевого показателя </w:t>
      </w:r>
      <w:proofErr w:type="gramStart"/>
      <w:r w:rsidRPr="002862CC">
        <w:t>подпрограммы</w:t>
      </w:r>
      <w:proofErr w:type="gramEnd"/>
      <w:r w:rsidRPr="002862CC">
        <w:t xml:space="preserve"> фактически достигнутое на конец отчетного периода;</w:t>
      </w:r>
    </w:p>
    <w:p w:rsidR="000B7ACA" w:rsidRPr="002862CC" w:rsidRDefault="000B7ACA" w:rsidP="000B7ACA">
      <w:proofErr w:type="spellStart"/>
      <w:r w:rsidRPr="002862CC">
        <w:t>ЗПп</w:t>
      </w:r>
      <w:proofErr w:type="spellEnd"/>
      <w:r w:rsidRPr="002862CC">
        <w:t>/</w:t>
      </w:r>
      <w:proofErr w:type="spellStart"/>
      <w:r w:rsidRPr="002862CC">
        <w:t>пп</w:t>
      </w:r>
      <w:proofErr w:type="spellEnd"/>
      <w:r w:rsidRPr="002862CC">
        <w:t xml:space="preserve"> - плановое значение ц</w:t>
      </w:r>
      <w:r w:rsidR="00CF2FE3" w:rsidRPr="002862CC">
        <w:t>елевого показателя подпрограммы</w:t>
      </w:r>
      <w:r w:rsidRPr="002862CC">
        <w:t>.</w:t>
      </w:r>
      <w:bookmarkStart w:id="30" w:name="sub_1053"/>
    </w:p>
    <w:p w:rsidR="000B7ACA" w:rsidRPr="002862CC" w:rsidRDefault="00CF2FE3" w:rsidP="000B7ACA">
      <w:pPr>
        <w:ind w:firstLine="709"/>
      </w:pPr>
      <w:r w:rsidRPr="002862CC">
        <w:t>8.</w:t>
      </w:r>
      <w:r w:rsidR="000B7ACA" w:rsidRPr="002862CC">
        <w:t>5.3. Степень реализации подпрограммырассчитывается по формуле:</w:t>
      </w:r>
    </w:p>
    <w:bookmarkEnd w:id="30"/>
    <w:p w:rsidR="000B7ACA" w:rsidRPr="002862CC" w:rsidRDefault="00525DED" w:rsidP="000B7ACA">
      <w:r w:rsidRPr="002862CC">
        <w:rPr>
          <w:noProof/>
        </w:rPr>
        <w:drawing>
          <wp:inline distT="0" distB="0" distL="0" distR="0">
            <wp:extent cx="1598295" cy="62801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7ACA" w:rsidRPr="002862CC">
        <w:t xml:space="preserve"> , где:</w:t>
      </w:r>
    </w:p>
    <w:p w:rsidR="000B7ACA" w:rsidRPr="002862CC" w:rsidRDefault="000B7ACA" w:rsidP="000B7ACA">
      <w:proofErr w:type="spellStart"/>
      <w:r w:rsidRPr="002862CC">
        <w:t>СРп</w:t>
      </w:r>
      <w:proofErr w:type="spellEnd"/>
      <w:r w:rsidRPr="002862CC">
        <w:t>/</w:t>
      </w:r>
      <w:proofErr w:type="spellStart"/>
      <w:proofErr w:type="gramStart"/>
      <w:r w:rsidRPr="002862CC">
        <w:t>п</w:t>
      </w:r>
      <w:proofErr w:type="spellEnd"/>
      <w:proofErr w:type="gramEnd"/>
      <w:r w:rsidRPr="002862CC">
        <w:t xml:space="preserve"> - </w:t>
      </w:r>
      <w:r w:rsidR="00CF2FE3" w:rsidRPr="002862CC">
        <w:t>степень реализации подпрограммы</w:t>
      </w:r>
      <w:r w:rsidRPr="002862CC">
        <w:t>;</w:t>
      </w:r>
    </w:p>
    <w:p w:rsidR="000B7ACA" w:rsidRPr="002862CC" w:rsidRDefault="000B7ACA" w:rsidP="000B7ACA">
      <w:proofErr w:type="spellStart"/>
      <w:r w:rsidRPr="002862CC">
        <w:t>СДп</w:t>
      </w:r>
      <w:proofErr w:type="spellEnd"/>
      <w:r w:rsidRPr="002862CC">
        <w:t>/</w:t>
      </w:r>
      <w:proofErr w:type="spellStart"/>
      <w:r w:rsidRPr="002862CC">
        <w:t>ппз</w:t>
      </w:r>
      <w:proofErr w:type="spellEnd"/>
      <w:r w:rsidRPr="002862CC">
        <w:t xml:space="preserve"> - степень достижения планового значения ц</w:t>
      </w:r>
      <w:r w:rsidR="00CF2FE3" w:rsidRPr="002862CC">
        <w:t>елевого показателя подпрограммы</w:t>
      </w:r>
      <w:r w:rsidRPr="002862CC">
        <w:t>;</w:t>
      </w:r>
    </w:p>
    <w:p w:rsidR="000B7ACA" w:rsidRPr="002862CC" w:rsidRDefault="000B7ACA" w:rsidP="000B7ACA">
      <w:r w:rsidRPr="002862CC">
        <w:t>N - число ц</w:t>
      </w:r>
      <w:r w:rsidR="00CF2FE3" w:rsidRPr="002862CC">
        <w:t>елевых показателей подпрограммы</w:t>
      </w:r>
      <w:r w:rsidRPr="002862CC">
        <w:t>.</w:t>
      </w:r>
    </w:p>
    <w:p w:rsidR="000B7ACA" w:rsidRPr="002862CC" w:rsidRDefault="000B7ACA" w:rsidP="000B7ACA">
      <w:pPr>
        <w:ind w:firstLine="709"/>
      </w:pPr>
      <w:r w:rsidRPr="002862CC">
        <w:t xml:space="preserve">При использовании данной формуле в случаях, если </w:t>
      </w:r>
      <w:proofErr w:type="spellStart"/>
      <w:r w:rsidRPr="002862CC">
        <w:t>СДп</w:t>
      </w:r>
      <w:proofErr w:type="spellEnd"/>
      <w:r w:rsidRPr="002862CC">
        <w:t>/</w:t>
      </w:r>
      <w:proofErr w:type="spellStart"/>
      <w:r w:rsidRPr="002862CC">
        <w:t>ппз</w:t>
      </w:r>
      <w:proofErr w:type="spellEnd"/>
      <w:r w:rsidRPr="002862CC">
        <w:t xml:space="preserve">&gt;1, значение </w:t>
      </w:r>
      <w:proofErr w:type="spellStart"/>
      <w:r w:rsidRPr="002862CC">
        <w:t>СДп</w:t>
      </w:r>
      <w:proofErr w:type="spellEnd"/>
      <w:r w:rsidRPr="002862CC">
        <w:t>/</w:t>
      </w:r>
      <w:proofErr w:type="spellStart"/>
      <w:r w:rsidRPr="002862CC">
        <w:t>ппз</w:t>
      </w:r>
      <w:proofErr w:type="spellEnd"/>
      <w:r w:rsidRPr="002862CC">
        <w:t xml:space="preserve"> принимается </w:t>
      </w:r>
      <w:proofErr w:type="gramStart"/>
      <w:r w:rsidRPr="002862CC">
        <w:t>равным</w:t>
      </w:r>
      <w:proofErr w:type="gramEnd"/>
      <w:r w:rsidRPr="002862CC">
        <w:t xml:space="preserve"> 1.</w:t>
      </w:r>
    </w:p>
    <w:p w:rsidR="000B7ACA" w:rsidRPr="002862CC" w:rsidRDefault="000B7ACA" w:rsidP="000B7ACA">
      <w:pPr>
        <w:ind w:firstLine="709"/>
      </w:pPr>
      <w:r w:rsidRPr="002862CC">
        <w:t xml:space="preserve">При оценке степени реализации подпрограммы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2862CC">
        <w:t>следующую</w:t>
      </w:r>
      <w:proofErr w:type="gramEnd"/>
      <w:r w:rsidRPr="002862CC">
        <w:t>:</w:t>
      </w:r>
    </w:p>
    <w:p w:rsidR="000B7ACA" w:rsidRPr="002862CC" w:rsidRDefault="00525DED" w:rsidP="000B7ACA">
      <w:r w:rsidRPr="002862CC">
        <w:rPr>
          <w:noProof/>
        </w:rPr>
        <w:drawing>
          <wp:inline distT="0" distB="0" distL="0" distR="0">
            <wp:extent cx="1503045" cy="628015"/>
            <wp:effectExtent l="1905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7ACA" w:rsidRPr="002862CC">
        <w:t xml:space="preserve"> , где:</w:t>
      </w:r>
    </w:p>
    <w:p w:rsidR="000B7ACA" w:rsidRPr="002862CC" w:rsidRDefault="000B7ACA" w:rsidP="000B7ACA">
      <w:proofErr w:type="spellStart"/>
      <w:r w:rsidRPr="002862CC">
        <w:t>ki</w:t>
      </w:r>
      <w:proofErr w:type="spellEnd"/>
      <w:r w:rsidRPr="002862CC">
        <w:t xml:space="preserve"> - удельный вес, отражающий значимость целевого показателя, </w:t>
      </w:r>
      <w:r w:rsidR="00525DED" w:rsidRPr="002862CC">
        <w:rPr>
          <w:noProof/>
        </w:rPr>
        <w:drawing>
          <wp:inline distT="0" distB="0" distL="0" distR="0">
            <wp:extent cx="421640" cy="33401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62CC">
        <w:t xml:space="preserve"> = 1.</w:t>
      </w:r>
    </w:p>
    <w:p w:rsidR="00681C96" w:rsidRPr="002862CC" w:rsidRDefault="00681C96" w:rsidP="000B7ACA"/>
    <w:p w:rsidR="000B7ACA" w:rsidRPr="002862CC" w:rsidRDefault="00681C96" w:rsidP="000B7ACA">
      <w:pPr>
        <w:pStyle w:val="1"/>
        <w:spacing w:before="0" w:after="0"/>
        <w:rPr>
          <w:b w:val="0"/>
          <w:color w:val="000000" w:themeColor="text1"/>
        </w:rPr>
      </w:pPr>
      <w:bookmarkStart w:id="31" w:name="sub_106"/>
      <w:r w:rsidRPr="002862CC">
        <w:rPr>
          <w:b w:val="0"/>
          <w:color w:val="000000" w:themeColor="text1"/>
        </w:rPr>
        <w:t>8.</w:t>
      </w:r>
      <w:r w:rsidR="000B7ACA" w:rsidRPr="002862CC">
        <w:rPr>
          <w:b w:val="0"/>
          <w:color w:val="000000" w:themeColor="text1"/>
        </w:rPr>
        <w:t xml:space="preserve">6. Оценка эффективности реализации подпрограммы, </w:t>
      </w:r>
    </w:p>
    <w:bookmarkEnd w:id="31"/>
    <w:p w:rsidR="000B7ACA" w:rsidRPr="002862CC" w:rsidRDefault="000B7ACA" w:rsidP="000B7ACA"/>
    <w:p w:rsidR="000B7ACA" w:rsidRPr="002862CC" w:rsidRDefault="00681C96" w:rsidP="000B7ACA">
      <w:pPr>
        <w:ind w:firstLine="709"/>
      </w:pPr>
      <w:r w:rsidRPr="002862CC">
        <w:t>8.</w:t>
      </w:r>
      <w:r w:rsidR="000B7ACA" w:rsidRPr="002862CC">
        <w:t>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местного бюджета по следующей формуле:</w:t>
      </w:r>
    </w:p>
    <w:p w:rsidR="000B7ACA" w:rsidRPr="002862CC" w:rsidRDefault="000B7ACA" w:rsidP="000B7ACA">
      <w:proofErr w:type="spellStart"/>
      <w:r w:rsidRPr="002862CC">
        <w:t>ЭРп</w:t>
      </w:r>
      <w:proofErr w:type="spellEnd"/>
      <w:r w:rsidRPr="002862CC">
        <w:t>/</w:t>
      </w:r>
      <w:proofErr w:type="spellStart"/>
      <w:proofErr w:type="gramStart"/>
      <w:r w:rsidRPr="002862CC">
        <w:t>п</w:t>
      </w:r>
      <w:proofErr w:type="spellEnd"/>
      <w:proofErr w:type="gramEnd"/>
      <w:r w:rsidRPr="002862CC">
        <w:t xml:space="preserve"> = </w:t>
      </w:r>
      <w:proofErr w:type="spellStart"/>
      <w:r w:rsidRPr="002862CC">
        <w:t>СРп</w:t>
      </w:r>
      <w:proofErr w:type="spellEnd"/>
      <w:r w:rsidRPr="002862CC">
        <w:t>/</w:t>
      </w:r>
      <w:proofErr w:type="spellStart"/>
      <w:r w:rsidRPr="002862CC">
        <w:t>п</w:t>
      </w:r>
      <w:proofErr w:type="spellEnd"/>
      <w:r w:rsidRPr="002862CC">
        <w:t xml:space="preserve"> * </w:t>
      </w:r>
      <w:proofErr w:type="spellStart"/>
      <w:r w:rsidRPr="002862CC">
        <w:t>Эис</w:t>
      </w:r>
      <w:proofErr w:type="spellEnd"/>
      <w:r w:rsidRPr="002862CC">
        <w:t>, где:</w:t>
      </w:r>
    </w:p>
    <w:p w:rsidR="000B7ACA" w:rsidRPr="002862CC" w:rsidRDefault="000B7ACA" w:rsidP="000B7ACA">
      <w:proofErr w:type="spellStart"/>
      <w:r w:rsidRPr="002862CC">
        <w:t>ЭРп</w:t>
      </w:r>
      <w:proofErr w:type="spellEnd"/>
      <w:r w:rsidRPr="002862CC">
        <w:t>/</w:t>
      </w:r>
      <w:proofErr w:type="spellStart"/>
      <w:proofErr w:type="gramStart"/>
      <w:r w:rsidRPr="002862CC">
        <w:t>п</w:t>
      </w:r>
      <w:proofErr w:type="spellEnd"/>
      <w:proofErr w:type="gramEnd"/>
      <w:r w:rsidRPr="002862CC">
        <w:t xml:space="preserve"> - эффект</w:t>
      </w:r>
      <w:r w:rsidR="00CF2FE3" w:rsidRPr="002862CC">
        <w:t>ивность реализации подпрограммы</w:t>
      </w:r>
      <w:r w:rsidRPr="002862CC">
        <w:t>;</w:t>
      </w:r>
    </w:p>
    <w:p w:rsidR="000B7ACA" w:rsidRPr="002862CC" w:rsidRDefault="000B7ACA" w:rsidP="000B7ACA">
      <w:proofErr w:type="spellStart"/>
      <w:r w:rsidRPr="002862CC">
        <w:lastRenderedPageBreak/>
        <w:t>СРп</w:t>
      </w:r>
      <w:proofErr w:type="spellEnd"/>
      <w:r w:rsidRPr="002862CC">
        <w:t>/</w:t>
      </w:r>
      <w:proofErr w:type="spellStart"/>
      <w:proofErr w:type="gramStart"/>
      <w:r w:rsidRPr="002862CC">
        <w:t>п</w:t>
      </w:r>
      <w:proofErr w:type="spellEnd"/>
      <w:proofErr w:type="gramEnd"/>
      <w:r w:rsidRPr="002862CC">
        <w:t xml:space="preserve"> - степень реализации подпрограммы;</w:t>
      </w:r>
    </w:p>
    <w:p w:rsidR="000B7ACA" w:rsidRPr="002862CC" w:rsidRDefault="000B7ACA" w:rsidP="000B7ACA">
      <w:proofErr w:type="spellStart"/>
      <w:proofErr w:type="gramStart"/>
      <w:r w:rsidRPr="002862CC">
        <w:t>Эис</w:t>
      </w:r>
      <w:proofErr w:type="spellEnd"/>
      <w:r w:rsidRPr="002862CC"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</w:t>
      </w:r>
      <w:r w:rsidR="00CF2FE3" w:rsidRPr="002862CC">
        <w:t>рсов на реализацию подпрограммы</w:t>
      </w:r>
      <w:r w:rsidRPr="002862CC">
        <w:t>.</w:t>
      </w:r>
      <w:proofErr w:type="gramEnd"/>
    </w:p>
    <w:p w:rsidR="000B7ACA" w:rsidRPr="002862CC" w:rsidRDefault="00681C96" w:rsidP="000B7ACA">
      <w:pPr>
        <w:ind w:firstLine="709"/>
      </w:pPr>
      <w:bookmarkStart w:id="32" w:name="sub_1062"/>
      <w:r w:rsidRPr="002862CC">
        <w:t>8.</w:t>
      </w:r>
      <w:r w:rsidR="000B7ACA" w:rsidRPr="002862CC">
        <w:t xml:space="preserve">6.2. Эффективность реализации подпрограммы признается высокой в случае, если значение </w:t>
      </w:r>
      <w:proofErr w:type="spellStart"/>
      <w:r w:rsidR="000B7ACA" w:rsidRPr="002862CC">
        <w:t>ЭРп</w:t>
      </w:r>
      <w:proofErr w:type="spellEnd"/>
      <w:r w:rsidR="000B7ACA" w:rsidRPr="002862CC">
        <w:t>/</w:t>
      </w:r>
      <w:proofErr w:type="spellStart"/>
      <w:proofErr w:type="gramStart"/>
      <w:r w:rsidR="000B7ACA" w:rsidRPr="002862CC">
        <w:t>п</w:t>
      </w:r>
      <w:proofErr w:type="spellEnd"/>
      <w:proofErr w:type="gramEnd"/>
      <w:r w:rsidR="000B7ACA" w:rsidRPr="002862CC">
        <w:t xml:space="preserve"> составляет не менее 0,9.</w:t>
      </w:r>
      <w:bookmarkEnd w:id="32"/>
    </w:p>
    <w:p w:rsidR="000B7ACA" w:rsidRPr="002862CC" w:rsidRDefault="000B7ACA" w:rsidP="000B7ACA">
      <w:pPr>
        <w:ind w:firstLine="709"/>
      </w:pPr>
      <w:r w:rsidRPr="002862CC">
        <w:t xml:space="preserve">Эффективность реализации подпрограммы признается средней в случае, если значение </w:t>
      </w:r>
      <w:proofErr w:type="spellStart"/>
      <w:r w:rsidRPr="002862CC">
        <w:t>ЭРп</w:t>
      </w:r>
      <w:proofErr w:type="spellEnd"/>
      <w:r w:rsidRPr="002862CC">
        <w:t>/</w:t>
      </w:r>
      <w:proofErr w:type="spellStart"/>
      <w:proofErr w:type="gramStart"/>
      <w:r w:rsidRPr="002862CC">
        <w:t>п</w:t>
      </w:r>
      <w:proofErr w:type="spellEnd"/>
      <w:proofErr w:type="gramEnd"/>
      <w:r w:rsidRPr="002862CC">
        <w:t xml:space="preserve"> составляет не менее 0,8.</w:t>
      </w:r>
    </w:p>
    <w:p w:rsidR="000B7ACA" w:rsidRPr="002862CC" w:rsidRDefault="000B7ACA" w:rsidP="000B7ACA">
      <w:pPr>
        <w:ind w:firstLine="709"/>
      </w:pPr>
      <w:r w:rsidRPr="002862CC">
        <w:t>Эффект</w:t>
      </w:r>
      <w:r w:rsidR="00CF2FE3" w:rsidRPr="002862CC">
        <w:t xml:space="preserve">ивность реализации подпрограммы </w:t>
      </w:r>
      <w:r w:rsidRPr="002862CC">
        <w:t xml:space="preserve">признается удовлетворительной в случае, если значение </w:t>
      </w:r>
      <w:proofErr w:type="spellStart"/>
      <w:r w:rsidRPr="002862CC">
        <w:t>ЭРп</w:t>
      </w:r>
      <w:proofErr w:type="spellEnd"/>
      <w:r w:rsidRPr="002862CC">
        <w:t>/</w:t>
      </w:r>
      <w:proofErr w:type="spellStart"/>
      <w:proofErr w:type="gramStart"/>
      <w:r w:rsidRPr="002862CC">
        <w:t>п</w:t>
      </w:r>
      <w:proofErr w:type="spellEnd"/>
      <w:proofErr w:type="gramEnd"/>
      <w:r w:rsidRPr="002862CC">
        <w:t xml:space="preserve"> составляет не менее 0,7.</w:t>
      </w:r>
    </w:p>
    <w:p w:rsidR="000B7ACA" w:rsidRPr="002862CC" w:rsidRDefault="000B7ACA" w:rsidP="000B7ACA">
      <w:pPr>
        <w:ind w:firstLine="709"/>
      </w:pPr>
      <w:r w:rsidRPr="002862CC">
        <w:t>В остальных случаях эффективность реализации подпрограммы  признается неудовлетворительной.</w:t>
      </w:r>
    </w:p>
    <w:p w:rsidR="000B7ACA" w:rsidRPr="002862CC" w:rsidRDefault="000B7ACA" w:rsidP="000B7ACA"/>
    <w:p w:rsidR="000B7ACA" w:rsidRPr="002862CC" w:rsidRDefault="00681C96" w:rsidP="000B7ACA">
      <w:pPr>
        <w:pStyle w:val="1"/>
        <w:spacing w:before="0" w:after="0"/>
        <w:rPr>
          <w:b w:val="0"/>
          <w:color w:val="000000" w:themeColor="text1"/>
        </w:rPr>
      </w:pPr>
      <w:bookmarkStart w:id="33" w:name="sub_107"/>
      <w:r w:rsidRPr="002862CC">
        <w:rPr>
          <w:b w:val="0"/>
          <w:color w:val="000000" w:themeColor="text1"/>
        </w:rPr>
        <w:t>8.</w:t>
      </w:r>
      <w:r w:rsidR="000B7ACA" w:rsidRPr="002862CC">
        <w:rPr>
          <w:b w:val="0"/>
          <w:color w:val="000000" w:themeColor="text1"/>
        </w:rPr>
        <w:t>7. Оценка степени достижения целей и решения задач муниципальной программы</w:t>
      </w:r>
    </w:p>
    <w:bookmarkEnd w:id="33"/>
    <w:p w:rsidR="000B7ACA" w:rsidRPr="002862CC" w:rsidRDefault="000B7ACA" w:rsidP="000B7ACA"/>
    <w:p w:rsidR="000B7ACA" w:rsidRPr="002862CC" w:rsidRDefault="00681C96" w:rsidP="000B7ACA">
      <w:pPr>
        <w:ind w:firstLine="709"/>
      </w:pPr>
      <w:bookmarkStart w:id="34" w:name="sub_1071"/>
      <w:r w:rsidRPr="002862CC">
        <w:t>8.</w:t>
      </w:r>
      <w:r w:rsidR="000B7ACA" w:rsidRPr="002862CC">
        <w:t>7.1.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  <w:bookmarkStart w:id="35" w:name="sub_1072"/>
      <w:bookmarkEnd w:id="34"/>
    </w:p>
    <w:p w:rsidR="000B7ACA" w:rsidRPr="002862CC" w:rsidRDefault="00681C96" w:rsidP="000B7ACA">
      <w:pPr>
        <w:ind w:firstLine="709"/>
      </w:pPr>
      <w:r w:rsidRPr="002862CC">
        <w:t>8.</w:t>
      </w:r>
      <w:r w:rsidR="000B7ACA" w:rsidRPr="002862CC">
        <w:t>7.2.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</w:p>
    <w:bookmarkEnd w:id="35"/>
    <w:p w:rsidR="000B7ACA" w:rsidRPr="002862CC" w:rsidRDefault="000B7ACA" w:rsidP="000B7ACA">
      <w:r w:rsidRPr="002862CC">
        <w:t>для целевых показателей, желаемой тенденцией развития которых является увеличение значений:</w:t>
      </w:r>
    </w:p>
    <w:p w:rsidR="000B7ACA" w:rsidRPr="002862CC" w:rsidRDefault="000B7ACA" w:rsidP="000B7ACA">
      <w:proofErr w:type="spellStart"/>
      <w:r w:rsidRPr="002862CC">
        <w:t>СДгппз</w:t>
      </w:r>
      <w:proofErr w:type="spellEnd"/>
      <w:r w:rsidRPr="002862CC">
        <w:t xml:space="preserve"> = </w:t>
      </w:r>
      <w:proofErr w:type="spellStart"/>
      <w:r w:rsidRPr="002862CC">
        <w:t>ЗПгпф</w:t>
      </w:r>
      <w:proofErr w:type="spellEnd"/>
      <w:r w:rsidRPr="002862CC">
        <w:t xml:space="preserve"> / </w:t>
      </w:r>
      <w:proofErr w:type="spellStart"/>
      <w:r w:rsidRPr="002862CC">
        <w:t>ЗПгпп</w:t>
      </w:r>
      <w:proofErr w:type="spellEnd"/>
      <w:r w:rsidRPr="002862CC">
        <w:t>,</w:t>
      </w:r>
    </w:p>
    <w:p w:rsidR="000B7ACA" w:rsidRPr="002862CC" w:rsidRDefault="000B7ACA" w:rsidP="000B7ACA">
      <w:r w:rsidRPr="002862CC">
        <w:t>для целевых показателей, желаемой тенденцией развития которых является снижение значений:</w:t>
      </w:r>
    </w:p>
    <w:p w:rsidR="000B7ACA" w:rsidRPr="002862CC" w:rsidRDefault="000B7ACA" w:rsidP="000B7ACA">
      <w:proofErr w:type="spellStart"/>
      <w:r w:rsidRPr="002862CC">
        <w:t>СДгппз</w:t>
      </w:r>
      <w:proofErr w:type="spellEnd"/>
      <w:r w:rsidRPr="002862CC">
        <w:t xml:space="preserve"> = </w:t>
      </w:r>
      <w:proofErr w:type="spellStart"/>
      <w:r w:rsidRPr="002862CC">
        <w:t>ЗПгпл</w:t>
      </w:r>
      <w:proofErr w:type="spellEnd"/>
      <w:r w:rsidRPr="002862CC">
        <w:t xml:space="preserve"> / </w:t>
      </w:r>
      <w:proofErr w:type="spellStart"/>
      <w:r w:rsidRPr="002862CC">
        <w:t>ЗПгпф</w:t>
      </w:r>
      <w:proofErr w:type="spellEnd"/>
      <w:r w:rsidRPr="002862CC">
        <w:t>, где:</w:t>
      </w:r>
    </w:p>
    <w:p w:rsidR="000B7ACA" w:rsidRPr="002862CC" w:rsidRDefault="000B7ACA" w:rsidP="000B7ACA">
      <w:proofErr w:type="spellStart"/>
      <w:r w:rsidRPr="002862CC">
        <w:t>СДгппз</w:t>
      </w:r>
      <w:proofErr w:type="spellEnd"/>
      <w:r w:rsidRPr="002862CC"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0B7ACA" w:rsidRPr="002862CC" w:rsidRDefault="000B7ACA" w:rsidP="000B7ACA">
      <w:proofErr w:type="spellStart"/>
      <w:r w:rsidRPr="002862CC">
        <w:t>ЗПГПф</w:t>
      </w:r>
      <w:proofErr w:type="spellEnd"/>
      <w:r w:rsidRPr="002862CC"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0B7ACA" w:rsidRPr="002862CC" w:rsidRDefault="000B7ACA" w:rsidP="000B7ACA">
      <w:r w:rsidRPr="002862CC">
        <w:t>ЗПГПП - плановое значение целевого показателя, характеризующего цели и задачи муниципальной программы.</w:t>
      </w:r>
    </w:p>
    <w:p w:rsidR="000B7ACA" w:rsidRPr="002862CC" w:rsidRDefault="00681C96" w:rsidP="000B7ACA">
      <w:pPr>
        <w:ind w:firstLine="709"/>
      </w:pPr>
      <w:bookmarkStart w:id="36" w:name="sub_1073"/>
      <w:r w:rsidRPr="002862CC">
        <w:t>8.</w:t>
      </w:r>
      <w:r w:rsidR="000B7ACA" w:rsidRPr="002862CC">
        <w:t>7.3. Степень реализации муниципальной программы рассчитывается по формуле:</w:t>
      </w:r>
    </w:p>
    <w:bookmarkEnd w:id="36"/>
    <w:p w:rsidR="000B7ACA" w:rsidRPr="002862CC" w:rsidRDefault="00525DED" w:rsidP="000B7ACA">
      <w:r w:rsidRPr="002862CC">
        <w:rPr>
          <w:noProof/>
        </w:rPr>
        <w:drawing>
          <wp:inline distT="0" distB="0" distL="0" distR="0">
            <wp:extent cx="1431290" cy="58039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7ACA" w:rsidRPr="002862CC">
        <w:t>, где:</w:t>
      </w:r>
    </w:p>
    <w:p w:rsidR="000B7ACA" w:rsidRPr="002862CC" w:rsidRDefault="000B7ACA" w:rsidP="000B7ACA">
      <w:proofErr w:type="spellStart"/>
      <w:r w:rsidRPr="002862CC">
        <w:t>СРгп</w:t>
      </w:r>
      <w:proofErr w:type="spellEnd"/>
      <w:r w:rsidRPr="002862CC">
        <w:t xml:space="preserve"> - степень реализации муниципальной программы;</w:t>
      </w:r>
    </w:p>
    <w:p w:rsidR="000B7ACA" w:rsidRPr="002862CC" w:rsidRDefault="000B7ACA" w:rsidP="000B7ACA">
      <w:proofErr w:type="spellStart"/>
      <w:r w:rsidRPr="002862CC">
        <w:t>СДгппз</w:t>
      </w:r>
      <w:proofErr w:type="spellEnd"/>
      <w:r w:rsidRPr="002862CC"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0B7ACA" w:rsidRPr="002862CC" w:rsidRDefault="000B7ACA" w:rsidP="000B7ACA">
      <w:r w:rsidRPr="002862CC">
        <w:lastRenderedPageBreak/>
        <w:t>М - число целевых показателей, характеризующих цели и задачи муниципальной программы.</w:t>
      </w:r>
    </w:p>
    <w:p w:rsidR="000B7ACA" w:rsidRPr="002862CC" w:rsidRDefault="000B7ACA" w:rsidP="000B7ACA">
      <w:r w:rsidRPr="002862CC">
        <w:t xml:space="preserve">При использовании данной формулы в случаях, если </w:t>
      </w:r>
      <w:proofErr w:type="spellStart"/>
      <w:r w:rsidRPr="002862CC">
        <w:t>СДгппз</w:t>
      </w:r>
      <w:proofErr w:type="spellEnd"/>
      <w:r w:rsidRPr="002862CC">
        <w:t xml:space="preserve">&gt;1, значение </w:t>
      </w:r>
      <w:proofErr w:type="spellStart"/>
      <w:r w:rsidRPr="002862CC">
        <w:t>СДгппз</w:t>
      </w:r>
      <w:proofErr w:type="spellEnd"/>
      <w:r w:rsidRPr="002862CC">
        <w:t xml:space="preserve"> принимается </w:t>
      </w:r>
      <w:proofErr w:type="gramStart"/>
      <w:r w:rsidRPr="002862CC">
        <w:t>равным</w:t>
      </w:r>
      <w:proofErr w:type="gramEnd"/>
      <w:r w:rsidRPr="002862CC">
        <w:t xml:space="preserve"> 1.</w:t>
      </w:r>
    </w:p>
    <w:p w:rsidR="000B7ACA" w:rsidRPr="002862CC" w:rsidRDefault="000B7ACA" w:rsidP="000B7ACA">
      <w:r w:rsidRPr="002862CC">
        <w:t xml:space="preserve">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2862CC">
        <w:t>следующую</w:t>
      </w:r>
      <w:proofErr w:type="gramEnd"/>
      <w:r w:rsidRPr="002862CC">
        <w:t>:</w:t>
      </w:r>
    </w:p>
    <w:p w:rsidR="000B7ACA" w:rsidRPr="002862CC" w:rsidRDefault="00525DED" w:rsidP="000B7ACA">
      <w:r w:rsidRPr="002862CC">
        <w:rPr>
          <w:noProof/>
        </w:rPr>
        <w:drawing>
          <wp:inline distT="0" distB="0" distL="0" distR="0">
            <wp:extent cx="1375410" cy="58039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7ACA" w:rsidRPr="002862CC">
        <w:t xml:space="preserve"> , где:</w:t>
      </w:r>
    </w:p>
    <w:p w:rsidR="000B7ACA" w:rsidRPr="002862CC" w:rsidRDefault="000B7ACA" w:rsidP="000B7ACA">
      <w:proofErr w:type="spellStart"/>
      <w:r w:rsidRPr="002862CC">
        <w:t>ki</w:t>
      </w:r>
      <w:proofErr w:type="spellEnd"/>
      <w:r w:rsidRPr="002862CC">
        <w:t xml:space="preserve"> - удельный вес, отражающий значимость показателя, </w:t>
      </w:r>
      <w:r w:rsidR="00525DED" w:rsidRPr="002862CC">
        <w:rPr>
          <w:noProof/>
        </w:rPr>
        <w:drawing>
          <wp:inline distT="0" distB="0" distL="0" distR="0">
            <wp:extent cx="421640" cy="33401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62CC">
        <w:t xml:space="preserve"> = 1.</w:t>
      </w:r>
    </w:p>
    <w:p w:rsidR="000B7ACA" w:rsidRPr="002862CC" w:rsidRDefault="000B7ACA" w:rsidP="000B7ACA"/>
    <w:p w:rsidR="000B7ACA" w:rsidRPr="002862CC" w:rsidRDefault="00681C96" w:rsidP="000B7ACA">
      <w:pPr>
        <w:pStyle w:val="1"/>
        <w:spacing w:before="0" w:after="0"/>
        <w:rPr>
          <w:b w:val="0"/>
          <w:color w:val="000000" w:themeColor="text1"/>
        </w:rPr>
      </w:pPr>
      <w:bookmarkStart w:id="37" w:name="sub_108"/>
      <w:r w:rsidRPr="002862CC">
        <w:rPr>
          <w:b w:val="0"/>
          <w:color w:val="000000" w:themeColor="text1"/>
        </w:rPr>
        <w:t>8.</w:t>
      </w:r>
      <w:r w:rsidR="000B7ACA" w:rsidRPr="002862CC">
        <w:rPr>
          <w:b w:val="0"/>
          <w:color w:val="000000" w:themeColor="text1"/>
        </w:rPr>
        <w:t>8. Оценка эффективности реализации муниципальной программы</w:t>
      </w:r>
    </w:p>
    <w:bookmarkEnd w:id="37"/>
    <w:p w:rsidR="000B7ACA" w:rsidRPr="002862CC" w:rsidRDefault="000B7ACA" w:rsidP="000B7ACA"/>
    <w:p w:rsidR="000B7ACA" w:rsidRPr="002862CC" w:rsidRDefault="00681C96" w:rsidP="000B7ACA">
      <w:pPr>
        <w:ind w:firstLine="709"/>
      </w:pPr>
      <w:bookmarkStart w:id="38" w:name="sub_1081"/>
      <w:r w:rsidRPr="002862CC">
        <w:t>8.</w:t>
      </w:r>
      <w:r w:rsidR="000B7ACA" w:rsidRPr="002862CC">
        <w:t>8.1.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 по следующей формуле:</w:t>
      </w:r>
    </w:p>
    <w:bookmarkEnd w:id="38"/>
    <w:p w:rsidR="000B7ACA" w:rsidRPr="002862CC" w:rsidRDefault="00525DED" w:rsidP="000B7ACA">
      <w:r w:rsidRPr="002862CC">
        <w:rPr>
          <w:noProof/>
        </w:rPr>
        <w:drawing>
          <wp:inline distT="0" distB="0" distL="0" distR="0">
            <wp:extent cx="2496820" cy="62801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2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7ACA" w:rsidRPr="002862CC">
        <w:t xml:space="preserve"> , где:</w:t>
      </w:r>
    </w:p>
    <w:p w:rsidR="000B7ACA" w:rsidRPr="002862CC" w:rsidRDefault="000B7ACA" w:rsidP="000B7ACA">
      <w:proofErr w:type="spellStart"/>
      <w:r w:rsidRPr="002862CC">
        <w:t>ЭРгп</w:t>
      </w:r>
      <w:proofErr w:type="spellEnd"/>
      <w:r w:rsidRPr="002862CC">
        <w:t xml:space="preserve"> - эффективность реализации муниципальной программы;</w:t>
      </w:r>
    </w:p>
    <w:p w:rsidR="000B7ACA" w:rsidRPr="002862CC" w:rsidRDefault="000B7ACA" w:rsidP="000B7ACA">
      <w:proofErr w:type="spellStart"/>
      <w:r w:rsidRPr="002862CC">
        <w:t>СРгп</w:t>
      </w:r>
      <w:proofErr w:type="spellEnd"/>
      <w:r w:rsidRPr="002862CC">
        <w:t xml:space="preserve"> - степень реализации муниципальной программы;</w:t>
      </w:r>
    </w:p>
    <w:p w:rsidR="000B7ACA" w:rsidRPr="002862CC" w:rsidRDefault="000B7ACA" w:rsidP="000B7ACA">
      <w:proofErr w:type="spellStart"/>
      <w:r w:rsidRPr="002862CC">
        <w:t>ЭРп</w:t>
      </w:r>
      <w:proofErr w:type="spellEnd"/>
      <w:r w:rsidRPr="002862CC">
        <w:t>/</w:t>
      </w:r>
      <w:proofErr w:type="spellStart"/>
      <w:proofErr w:type="gramStart"/>
      <w:r w:rsidRPr="002862CC">
        <w:t>п</w:t>
      </w:r>
      <w:proofErr w:type="spellEnd"/>
      <w:proofErr w:type="gramEnd"/>
      <w:r w:rsidRPr="002862CC">
        <w:t xml:space="preserve"> - эффективность реализации подпрограммы ;</w:t>
      </w:r>
    </w:p>
    <w:p w:rsidR="000B7ACA" w:rsidRPr="002862CC" w:rsidRDefault="000B7ACA" w:rsidP="000B7ACA">
      <w:proofErr w:type="spellStart"/>
      <w:r w:rsidRPr="002862CC">
        <w:t>kj</w:t>
      </w:r>
      <w:proofErr w:type="spellEnd"/>
      <w:r w:rsidRPr="002862CC">
        <w:t xml:space="preserve"> - коэффициент значимости подпрограммы для достижения целей муниципальной программы, определяемый в методике оценки эффективности реализации муниципальной программы ее координатором. По умолчанию </w:t>
      </w:r>
      <w:proofErr w:type="spellStart"/>
      <w:r w:rsidRPr="002862CC">
        <w:t>kj</w:t>
      </w:r>
      <w:proofErr w:type="spellEnd"/>
      <w:r w:rsidRPr="002862CC">
        <w:t xml:space="preserve"> определяется по формуле:</w:t>
      </w:r>
    </w:p>
    <w:p w:rsidR="000B7ACA" w:rsidRPr="002862CC" w:rsidRDefault="000B7ACA" w:rsidP="000B7ACA">
      <w:proofErr w:type="spellStart"/>
      <w:r w:rsidRPr="002862CC">
        <w:t>kj</w:t>
      </w:r>
      <w:proofErr w:type="spellEnd"/>
      <w:r w:rsidRPr="002862CC">
        <w:t xml:space="preserve"> = </w:t>
      </w:r>
      <w:proofErr w:type="spellStart"/>
      <w:r w:rsidRPr="002862CC">
        <w:t>Ф</w:t>
      </w:r>
      <w:proofErr w:type="gramStart"/>
      <w:r w:rsidRPr="002862CC">
        <w:t>j</w:t>
      </w:r>
      <w:proofErr w:type="spellEnd"/>
      <w:proofErr w:type="gramEnd"/>
      <w:r w:rsidRPr="002862CC">
        <w:t xml:space="preserve"> / Ф, где:</w:t>
      </w:r>
    </w:p>
    <w:p w:rsidR="000B7ACA" w:rsidRPr="002862CC" w:rsidRDefault="000B7ACA" w:rsidP="000B7ACA">
      <w:proofErr w:type="spellStart"/>
      <w:r w:rsidRPr="002862CC">
        <w:t>Ф</w:t>
      </w:r>
      <w:proofErr w:type="gramStart"/>
      <w:r w:rsidRPr="002862CC">
        <w:t>j</w:t>
      </w:r>
      <w:proofErr w:type="spellEnd"/>
      <w:proofErr w:type="gramEnd"/>
      <w:r w:rsidRPr="002862CC">
        <w:t xml:space="preserve"> - объем фактических расходов из местного бюджета (кассового исполнения) на реализацию j-той подпрограммы в отчетном году;</w:t>
      </w:r>
    </w:p>
    <w:p w:rsidR="000B7ACA" w:rsidRPr="002862CC" w:rsidRDefault="000B7ACA" w:rsidP="000B7ACA">
      <w:r w:rsidRPr="002862CC">
        <w:t>Ф - объем фактических расходов из местного бюджета (кассового исполнения) на реализацию муниципальной программы;</w:t>
      </w:r>
    </w:p>
    <w:p w:rsidR="000B7ACA" w:rsidRPr="002862CC" w:rsidRDefault="000B7ACA" w:rsidP="000B7ACA">
      <w:r w:rsidRPr="002862CC">
        <w:t>j - количество подпрограмм</w:t>
      </w:r>
      <w:proofErr w:type="gramStart"/>
      <w:r w:rsidRPr="002862CC">
        <w:t xml:space="preserve"> .</w:t>
      </w:r>
      <w:proofErr w:type="gramEnd"/>
    </w:p>
    <w:p w:rsidR="000B7ACA" w:rsidRPr="002862CC" w:rsidRDefault="00681C96" w:rsidP="000B7ACA">
      <w:pPr>
        <w:ind w:firstLine="709"/>
      </w:pPr>
      <w:bookmarkStart w:id="39" w:name="sub_1082"/>
      <w:r w:rsidRPr="002862CC">
        <w:t>8.</w:t>
      </w:r>
      <w:r w:rsidR="000B7ACA" w:rsidRPr="002862CC">
        <w:t xml:space="preserve">8.2. Эффективность реализации муниципальной программы признается высокой в случае, если значение </w:t>
      </w:r>
      <w:proofErr w:type="spellStart"/>
      <w:r w:rsidR="000B7ACA" w:rsidRPr="002862CC">
        <w:t>ЭРгп</w:t>
      </w:r>
      <w:proofErr w:type="spellEnd"/>
      <w:r w:rsidR="000B7ACA" w:rsidRPr="002862CC">
        <w:t xml:space="preserve"> составляет не менее 0,90.</w:t>
      </w:r>
      <w:bookmarkEnd w:id="39"/>
    </w:p>
    <w:p w:rsidR="000B7ACA" w:rsidRPr="002862CC" w:rsidRDefault="000B7ACA" w:rsidP="000B7ACA">
      <w:pPr>
        <w:ind w:firstLine="709"/>
      </w:pPr>
      <w:r w:rsidRPr="002862CC"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2862CC">
        <w:t>ЭРгп</w:t>
      </w:r>
      <w:proofErr w:type="spellEnd"/>
      <w:r w:rsidRPr="002862CC">
        <w:t>, составляет не менее 0,80.</w:t>
      </w:r>
    </w:p>
    <w:p w:rsidR="000B7ACA" w:rsidRPr="002862CC" w:rsidRDefault="000B7ACA" w:rsidP="000B7ACA">
      <w:pPr>
        <w:ind w:firstLine="709"/>
      </w:pPr>
      <w:r w:rsidRPr="002862CC"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 w:rsidRPr="002862CC">
        <w:t>ЭРгп</w:t>
      </w:r>
      <w:proofErr w:type="spellEnd"/>
      <w:r w:rsidRPr="002862CC">
        <w:t xml:space="preserve"> составляет не менее 0,70.</w:t>
      </w:r>
    </w:p>
    <w:p w:rsidR="000B7ACA" w:rsidRPr="002862CC" w:rsidRDefault="000B7ACA" w:rsidP="000B7ACA">
      <w:pPr>
        <w:ind w:firstLine="709"/>
      </w:pPr>
      <w:r w:rsidRPr="002862CC">
        <w:t xml:space="preserve">В остальных случаях эффективность реализации муниципальной программы </w:t>
      </w:r>
      <w:r w:rsidRPr="002862CC">
        <w:lastRenderedPageBreak/>
        <w:t>признается неудовлетворительной.</w:t>
      </w:r>
    </w:p>
    <w:p w:rsidR="00301114" w:rsidRPr="002862CC" w:rsidRDefault="00301114"/>
    <w:p w:rsidR="00301114" w:rsidRPr="002862CC" w:rsidRDefault="0047736B">
      <w:pPr>
        <w:rPr>
          <w:b/>
        </w:rPr>
      </w:pPr>
      <w:r w:rsidRPr="002862CC">
        <w:rPr>
          <w:b/>
        </w:rPr>
        <w:t>9</w:t>
      </w:r>
      <w:r w:rsidR="00301114" w:rsidRPr="002862CC">
        <w:rPr>
          <w:b/>
        </w:rPr>
        <w:t xml:space="preserve">. Механизм реализации муниципальной программы и </w:t>
      </w:r>
      <w:proofErr w:type="gramStart"/>
      <w:r w:rsidR="00301114" w:rsidRPr="002862CC">
        <w:rPr>
          <w:b/>
        </w:rPr>
        <w:t>контроль за</w:t>
      </w:r>
      <w:proofErr w:type="gramEnd"/>
      <w:r w:rsidR="00301114" w:rsidRPr="002862CC">
        <w:rPr>
          <w:b/>
        </w:rPr>
        <w:t xml:space="preserve"> ее выполнением</w:t>
      </w:r>
    </w:p>
    <w:p w:rsidR="00301114" w:rsidRPr="002862CC" w:rsidRDefault="00301114" w:rsidP="008575A7"/>
    <w:p w:rsidR="00301114" w:rsidRPr="002862CC" w:rsidRDefault="00301114" w:rsidP="008575A7">
      <w:pPr>
        <w:pStyle w:val="21"/>
        <w:ind w:left="0"/>
        <w:rPr>
          <w:szCs w:val="28"/>
        </w:rPr>
      </w:pPr>
      <w:r w:rsidRPr="002862CC">
        <w:rPr>
          <w:szCs w:val="28"/>
        </w:rPr>
        <w:t>Механизм реализации муниципальной программы</w:t>
      </w:r>
      <w:r w:rsidR="008575A7" w:rsidRPr="002862CC">
        <w:rPr>
          <w:szCs w:val="28"/>
        </w:rPr>
        <w:t xml:space="preserve"> Кавказского района «Обеспечение безопасности населения» </w:t>
      </w:r>
      <w:r w:rsidRPr="002862CC">
        <w:rPr>
          <w:szCs w:val="28"/>
        </w:rPr>
        <w:t>базируется на принципах социального партнерства координаторов подпрограмм, а также на принципах четкого разграничения полномочий и ответственности всех участников муниципальной программы.</w:t>
      </w:r>
    </w:p>
    <w:p w:rsidR="00B94AC3" w:rsidRPr="002862CC" w:rsidRDefault="00B94AC3" w:rsidP="00B94AC3">
      <w:pPr>
        <w:ind w:firstLine="709"/>
      </w:pPr>
      <w:r w:rsidRPr="002862CC">
        <w:t>Текущее управление муниципальной программой</w:t>
      </w:r>
      <w:r w:rsidR="008575A7" w:rsidRPr="002862CC">
        <w:t xml:space="preserve"> Кавказского района «Обеспечение безопасности населения» </w:t>
      </w:r>
      <w:r w:rsidRPr="002862CC">
        <w:t>осуществляет ее координатор, который:</w:t>
      </w:r>
    </w:p>
    <w:p w:rsidR="00B94AC3" w:rsidRPr="002862CC" w:rsidRDefault="00B94AC3" w:rsidP="00B94AC3">
      <w:pPr>
        <w:ind w:firstLine="709"/>
      </w:pPr>
      <w:r w:rsidRPr="002862CC">
        <w:t>- 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B94AC3" w:rsidRPr="002862CC" w:rsidRDefault="00B94AC3" w:rsidP="00B94AC3">
      <w:pPr>
        <w:ind w:firstLine="709"/>
      </w:pPr>
      <w:r w:rsidRPr="002862CC">
        <w:t>- формирует структуру муниципальной программы и перечень координаторов подпрограмм, участников муниципальной программы;</w:t>
      </w:r>
    </w:p>
    <w:p w:rsidR="00B94AC3" w:rsidRPr="002862CC" w:rsidRDefault="00B94AC3" w:rsidP="00B94AC3">
      <w:pPr>
        <w:ind w:firstLine="709"/>
      </w:pPr>
      <w:r w:rsidRPr="002862CC">
        <w:t>- 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B94AC3" w:rsidRPr="002862CC" w:rsidRDefault="00B94AC3" w:rsidP="00B94AC3">
      <w:pPr>
        <w:ind w:firstLine="709"/>
      </w:pPr>
      <w:r w:rsidRPr="002862CC">
        <w:t>- принимает решение о необходимости внесения в установленном порядке изменений в муниципальную программу;</w:t>
      </w:r>
    </w:p>
    <w:p w:rsidR="00B94AC3" w:rsidRPr="002862CC" w:rsidRDefault="00B94AC3" w:rsidP="00B94AC3">
      <w:pPr>
        <w:ind w:firstLine="709"/>
      </w:pPr>
      <w:r w:rsidRPr="002862CC">
        <w:t>- 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B94AC3" w:rsidRPr="002862CC" w:rsidRDefault="00B94AC3" w:rsidP="00B94AC3">
      <w:pPr>
        <w:ind w:firstLine="709"/>
      </w:pPr>
      <w:r w:rsidRPr="002862CC">
        <w:t xml:space="preserve">- 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2862CC">
        <w:t>контроля за</w:t>
      </w:r>
      <w:proofErr w:type="gramEnd"/>
      <w:r w:rsidRPr="002862CC">
        <w:t xml:space="preserve"> выполнением муниципальной программы, устанавливает сроки их предоставления;</w:t>
      </w:r>
    </w:p>
    <w:p w:rsidR="00B94AC3" w:rsidRPr="002862CC" w:rsidRDefault="00B94AC3" w:rsidP="00B94AC3">
      <w:pPr>
        <w:ind w:firstLine="709"/>
      </w:pPr>
      <w:r w:rsidRPr="002862CC">
        <w:t>- 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B94AC3" w:rsidRPr="002862CC" w:rsidRDefault="00B94AC3" w:rsidP="00B94AC3">
      <w:pPr>
        <w:ind w:firstLine="709"/>
      </w:pPr>
      <w:r w:rsidRPr="002862CC">
        <w:t>- ежегодно проводит оценку эффективности реализации муниципальной программы;</w:t>
      </w:r>
    </w:p>
    <w:p w:rsidR="00B94AC3" w:rsidRPr="002862CC" w:rsidRDefault="00B94AC3" w:rsidP="00B94AC3">
      <w:pPr>
        <w:ind w:firstLine="709"/>
      </w:pPr>
      <w:r w:rsidRPr="002862CC">
        <w:t>- 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B94AC3" w:rsidRPr="002862CC" w:rsidRDefault="00B94AC3" w:rsidP="00B94AC3">
      <w:pPr>
        <w:ind w:firstLine="709"/>
      </w:pPr>
      <w:r w:rsidRPr="002862CC">
        <w:t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Кавказский район в информационно-телекоммуникационной сети «Интернет» (далее – сайт);</w:t>
      </w:r>
    </w:p>
    <w:p w:rsidR="00B94AC3" w:rsidRPr="002862CC" w:rsidRDefault="00B94AC3" w:rsidP="00B94AC3">
      <w:pPr>
        <w:ind w:firstLine="709"/>
      </w:pPr>
      <w:r w:rsidRPr="002862CC">
        <w:t xml:space="preserve">- размещает информацию о ходе реализации и достигнутых результатах </w:t>
      </w:r>
      <w:r w:rsidRPr="002862CC">
        <w:lastRenderedPageBreak/>
        <w:t>муниципальной программы на сайте;</w:t>
      </w:r>
    </w:p>
    <w:p w:rsidR="00B94AC3" w:rsidRPr="002862CC" w:rsidRDefault="00B94AC3" w:rsidP="00B94AC3">
      <w:pPr>
        <w:ind w:firstLine="709"/>
      </w:pPr>
      <w:r w:rsidRPr="002862CC">
        <w:t>- осуществляет иные полномочия, установленные муниципальной программой.</w:t>
      </w:r>
      <w:bookmarkStart w:id="40" w:name="sub_420"/>
    </w:p>
    <w:p w:rsidR="00B94AC3" w:rsidRPr="002862CC" w:rsidRDefault="00B94AC3" w:rsidP="00B94AC3">
      <w:pPr>
        <w:ind w:firstLine="709"/>
      </w:pPr>
      <w:r w:rsidRPr="002862CC">
        <w:t xml:space="preserve"> Текущее управление подпрограммой осуществляет ее координатор, который:</w:t>
      </w:r>
      <w:bookmarkEnd w:id="40"/>
    </w:p>
    <w:p w:rsidR="00B94AC3" w:rsidRPr="002862CC" w:rsidRDefault="00B94AC3" w:rsidP="00B94AC3">
      <w:pPr>
        <w:ind w:firstLine="709"/>
      </w:pPr>
      <w:r w:rsidRPr="002862CC">
        <w:t>- обеспечивает разработку и реализацию подпрограммы;</w:t>
      </w:r>
    </w:p>
    <w:p w:rsidR="00B94AC3" w:rsidRPr="002862CC" w:rsidRDefault="00B94AC3" w:rsidP="00B94AC3">
      <w:pPr>
        <w:ind w:firstLine="709"/>
      </w:pPr>
      <w:r w:rsidRPr="002862CC">
        <w:t>- организует работу по достижению целевых показателей подпрограммы;</w:t>
      </w:r>
    </w:p>
    <w:p w:rsidR="00B94AC3" w:rsidRPr="002862CC" w:rsidRDefault="00B94AC3" w:rsidP="00B94AC3">
      <w:pPr>
        <w:ind w:firstLine="709"/>
      </w:pPr>
      <w:r w:rsidRPr="002862CC">
        <w:t>- представляет координатору муниципальной программы</w:t>
      </w:r>
      <w:r w:rsidR="00F93CBB" w:rsidRPr="002862CC">
        <w:t xml:space="preserve"> Кавказского района  «Обеспечение безопаснос</w:t>
      </w:r>
      <w:r w:rsidR="00F54DE9" w:rsidRPr="002862CC">
        <w:t xml:space="preserve">ти населения» </w:t>
      </w:r>
      <w:r w:rsidRPr="002862CC">
        <w:t xml:space="preserve">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94AC3" w:rsidRPr="002862CC" w:rsidRDefault="00B94AC3" w:rsidP="00B94AC3">
      <w:pPr>
        <w:ind w:firstLine="709"/>
      </w:pPr>
      <w:r w:rsidRPr="002862CC">
        <w:t>- осуществляет иные полномочия, установленные муниципал</w:t>
      </w:r>
      <w:bookmarkStart w:id="41" w:name="sub_43"/>
      <w:r w:rsidR="00F93CBB" w:rsidRPr="002862CC">
        <w:t>ьной программой Кавказского района  «Обеспечение безопаснос</w:t>
      </w:r>
      <w:r w:rsidR="00F54DE9" w:rsidRPr="002862CC">
        <w:t>ти населения» на 2015-2017 годы.</w:t>
      </w:r>
    </w:p>
    <w:p w:rsidR="00301114" w:rsidRPr="002862CC" w:rsidRDefault="00B94AC3">
      <w:r w:rsidRPr="002862CC">
        <w:t xml:space="preserve">  Координатор муниципальной программы</w:t>
      </w:r>
      <w:r w:rsidR="00F93CBB" w:rsidRPr="002862CC">
        <w:t xml:space="preserve"> Кавказского района  «Обеспечение безопаснос</w:t>
      </w:r>
      <w:r w:rsidR="00F54DE9" w:rsidRPr="002862CC">
        <w:t xml:space="preserve">ти населения» </w:t>
      </w:r>
      <w:r w:rsidRPr="002862CC">
        <w:t>ежегодно, не позднее 1 декабря текущего финансового года, утверждает согласованный с координаторами подпрограмм, участниками муниципальной программы план реализации муниципальной программы на очередной год и плановый период</w:t>
      </w:r>
      <w:bookmarkEnd w:id="41"/>
      <w:r w:rsidRPr="002862CC">
        <w:t>.</w:t>
      </w:r>
    </w:p>
    <w:p w:rsidR="00390189" w:rsidRPr="002862CC" w:rsidRDefault="00390189" w:rsidP="00390189">
      <w:pPr>
        <w:ind w:firstLine="709"/>
      </w:pPr>
      <w:r w:rsidRPr="002862CC">
        <w:t xml:space="preserve"> Координатор муниципальной программы Кавказского района «Обеспечение безопаснос</w:t>
      </w:r>
      <w:r w:rsidR="00F54DE9" w:rsidRPr="002862CC">
        <w:t xml:space="preserve">ти населения» </w:t>
      </w:r>
      <w:r w:rsidRPr="002862CC">
        <w:t xml:space="preserve"> ежегодно, до 15 февраля года, следующего за отчетным годом, направляет в финансовое управление доклад о ходе реализации муниципальной программы на бумажных и электронных носителях.</w:t>
      </w:r>
    </w:p>
    <w:p w:rsidR="00390189" w:rsidRPr="002862CC" w:rsidRDefault="00390189" w:rsidP="00390189">
      <w:pPr>
        <w:ind w:firstLine="709"/>
      </w:pPr>
      <w:r w:rsidRPr="002862CC"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390189" w:rsidRPr="002862CC" w:rsidRDefault="00390189" w:rsidP="00390189">
      <w:pPr>
        <w:ind w:firstLine="709"/>
      </w:pPr>
      <w:r w:rsidRPr="002862CC">
        <w:t>Доклад о ходе реализации муниципальной программы должен содержать:</w:t>
      </w:r>
    </w:p>
    <w:p w:rsidR="00390189" w:rsidRPr="002862CC" w:rsidRDefault="00390189" w:rsidP="00390189">
      <w:pPr>
        <w:ind w:firstLine="709"/>
      </w:pPr>
      <w:r w:rsidRPr="002862CC">
        <w:t>- сведения о фактических объемах финансирования муниципальной программы в целом и по каждому мероприятию подпрограмм, ведомственных целевых программ, включенных в муниципальную программу, и основных мероприятий в разрезе источников финансирования и главных распорядителей (распорядителей) средств местного бюджета;</w:t>
      </w:r>
    </w:p>
    <w:p w:rsidR="00390189" w:rsidRPr="002862CC" w:rsidRDefault="00390189" w:rsidP="00390189">
      <w:pPr>
        <w:ind w:firstLine="709"/>
      </w:pPr>
      <w:r w:rsidRPr="002862CC">
        <w:t>- сведения о фактическом выполнении мероприятий подпрограмм, ведомственных целевых программ, включенных в муниципальную программу, и основных мероприятий с указанием причин их невыполнения или неполного выполнения;</w:t>
      </w:r>
    </w:p>
    <w:p w:rsidR="00390189" w:rsidRPr="002862CC" w:rsidRDefault="00390189" w:rsidP="00390189">
      <w:pPr>
        <w:ind w:firstLine="709"/>
      </w:pPr>
      <w:r w:rsidRPr="002862CC">
        <w:t>- сведения о соответствии фактически достигнутых целевых показателей реализации муниципальной программы и входящих в ее состав подпрограмм, ведомственных целевых программ и основных мероприятий плановым показателям, установленным муниципальной программой;</w:t>
      </w:r>
    </w:p>
    <w:p w:rsidR="00390189" w:rsidRPr="002862CC" w:rsidRDefault="00390189" w:rsidP="00390189">
      <w:pPr>
        <w:ind w:firstLine="709"/>
      </w:pPr>
      <w:r w:rsidRPr="002862CC">
        <w:lastRenderedPageBreak/>
        <w:t>- оценку эффективности реализации муниципальной программы.</w:t>
      </w:r>
    </w:p>
    <w:p w:rsidR="00390189" w:rsidRPr="002862CC" w:rsidRDefault="00390189" w:rsidP="00390189">
      <w:pPr>
        <w:ind w:firstLine="709"/>
      </w:pPr>
      <w:r w:rsidRPr="002862CC">
        <w:t>К докладу о ходе реализации муниципальной программы прилагаются отчеты об исполнении целевых показателей муниципальной программы и входящих в ее состав подпрограмм, ведомственных целевых программ и основных мероприятий,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(при наличии).</w:t>
      </w:r>
    </w:p>
    <w:p w:rsidR="00390189" w:rsidRPr="002862CC" w:rsidRDefault="00390189" w:rsidP="00390189">
      <w:pPr>
        <w:ind w:firstLine="709"/>
      </w:pPr>
      <w:r w:rsidRPr="002862CC"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</w:t>
      </w:r>
      <w:proofErr w:type="gramStart"/>
      <w:r w:rsidRPr="002862CC">
        <w:t>факторов</w:t>
      </w:r>
      <w:proofErr w:type="gramEnd"/>
      <w:r w:rsidRPr="002862CC">
        <w:t xml:space="preserve"> и указываются в докладе о ходе реализации муниципальной программы причины, повлиявшие на такие расхождения.</w:t>
      </w:r>
    </w:p>
    <w:p w:rsidR="00390189" w:rsidRPr="002862CC" w:rsidRDefault="00390189" w:rsidP="00390189">
      <w:pPr>
        <w:ind w:firstLine="709"/>
      </w:pPr>
      <w:r w:rsidRPr="002862CC">
        <w:t>По муниципальной программе Кавказского района «Обеспечение безопасности населения», срок реализации которой завершился в отчетном году, координатор муниципальной программы представляет в финансовое управление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</w:p>
    <w:tbl>
      <w:tblPr>
        <w:tblW w:w="0" w:type="auto"/>
        <w:tblInd w:w="108" w:type="dxa"/>
        <w:tblLook w:val="0000"/>
      </w:tblPr>
      <w:tblGrid>
        <w:gridCol w:w="6666"/>
        <w:gridCol w:w="3333"/>
      </w:tblGrid>
      <w:tr w:rsidR="002862CC" w:rsidRPr="002862CC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4A031E" w:rsidRDefault="004A031E">
            <w:pPr>
              <w:pStyle w:val="afff"/>
            </w:pPr>
          </w:p>
          <w:p w:rsidR="004A031E" w:rsidRDefault="004A031E">
            <w:pPr>
              <w:pStyle w:val="afff"/>
            </w:pPr>
          </w:p>
          <w:p w:rsidR="0047129D" w:rsidRPr="002862CC" w:rsidRDefault="00651C3C">
            <w:pPr>
              <w:pStyle w:val="afff"/>
            </w:pPr>
            <w:r w:rsidRPr="002862CC">
              <w:t>Заместитель главы муниципального</w:t>
            </w:r>
            <w:r w:rsidR="0047129D" w:rsidRPr="002862CC">
              <w:br/>
            </w:r>
            <w:r w:rsidR="0012006D" w:rsidRPr="002862CC">
              <w:t>образования Кавказский район</w:t>
            </w:r>
          </w:p>
          <w:p w:rsidR="0012006D" w:rsidRPr="002862CC" w:rsidRDefault="0012006D" w:rsidP="0012006D"/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47129D" w:rsidRPr="002862CC" w:rsidRDefault="0047129D">
            <w:pPr>
              <w:pStyle w:val="aff6"/>
              <w:jc w:val="right"/>
            </w:pPr>
          </w:p>
          <w:p w:rsidR="004A031E" w:rsidRDefault="004A031E" w:rsidP="0012006D"/>
          <w:p w:rsidR="004A031E" w:rsidRDefault="004A031E" w:rsidP="0012006D"/>
          <w:p w:rsidR="0012006D" w:rsidRPr="002862CC" w:rsidRDefault="0012006D" w:rsidP="0012006D">
            <w:r w:rsidRPr="002862CC">
              <w:t xml:space="preserve">А.А. </w:t>
            </w:r>
            <w:proofErr w:type="spellStart"/>
            <w:r w:rsidRPr="002862CC">
              <w:t>Шишикин</w:t>
            </w:r>
            <w:proofErr w:type="spellEnd"/>
          </w:p>
        </w:tc>
      </w:tr>
    </w:tbl>
    <w:p w:rsidR="0047129D" w:rsidRPr="002862CC" w:rsidRDefault="0047129D"/>
    <w:p w:rsidR="00E42BC0" w:rsidRPr="002862CC" w:rsidRDefault="00E42BC0" w:rsidP="00E42BC0">
      <w:pPr>
        <w:sectPr w:rsidR="00E42BC0" w:rsidRPr="002862CC">
          <w:pgSz w:w="11905" w:h="16837"/>
          <w:pgMar w:top="1440" w:right="800" w:bottom="1440" w:left="1100" w:header="720" w:footer="720" w:gutter="0"/>
          <w:cols w:space="720"/>
          <w:noEndnote/>
        </w:sectPr>
      </w:pPr>
    </w:p>
    <w:p w:rsidR="00E42BC0" w:rsidRPr="002862CC" w:rsidRDefault="00E42BC0" w:rsidP="00E42BC0"/>
    <w:p w:rsidR="004379A7" w:rsidRPr="002862CC" w:rsidRDefault="004379A7" w:rsidP="004379A7">
      <w:pPr>
        <w:ind w:firstLine="698"/>
        <w:jc w:val="right"/>
        <w:rPr>
          <w:b/>
        </w:rPr>
      </w:pPr>
      <w:r w:rsidRPr="002862CC">
        <w:rPr>
          <w:rStyle w:val="a3"/>
          <w:b w:val="0"/>
          <w:bCs/>
          <w:color w:val="000000" w:themeColor="text1"/>
        </w:rPr>
        <w:t>Приложение № 1</w:t>
      </w:r>
    </w:p>
    <w:p w:rsidR="00E51217" w:rsidRPr="002862CC" w:rsidRDefault="004379A7" w:rsidP="004379A7">
      <w:pPr>
        <w:rPr>
          <w:b/>
        </w:rPr>
      </w:pPr>
      <w:r w:rsidRPr="002862CC">
        <w:rPr>
          <w:rStyle w:val="a3"/>
          <w:bCs/>
          <w:color w:val="000000" w:themeColor="text1"/>
        </w:rPr>
        <w:t>к</w:t>
      </w:r>
      <w:r w:rsidRPr="002862CC">
        <w:rPr>
          <w:b/>
        </w:rPr>
        <w:t xml:space="preserve"> муниципальной  программе </w:t>
      </w:r>
    </w:p>
    <w:p w:rsidR="00E51217" w:rsidRPr="002862CC" w:rsidRDefault="004379A7" w:rsidP="004379A7">
      <w:pPr>
        <w:rPr>
          <w:b/>
        </w:rPr>
      </w:pPr>
      <w:r w:rsidRPr="002862CC">
        <w:rPr>
          <w:b/>
        </w:rPr>
        <w:t xml:space="preserve">Кавказского </w:t>
      </w:r>
      <w:r w:rsidR="00E51217" w:rsidRPr="002862CC">
        <w:rPr>
          <w:b/>
        </w:rPr>
        <w:t>р</w:t>
      </w:r>
      <w:r w:rsidRPr="002862CC">
        <w:rPr>
          <w:b/>
        </w:rPr>
        <w:t xml:space="preserve">айона "Обеспечение </w:t>
      </w:r>
    </w:p>
    <w:p w:rsidR="004379A7" w:rsidRPr="002862CC" w:rsidRDefault="004379A7" w:rsidP="004379A7">
      <w:pPr>
        <w:rPr>
          <w:b/>
        </w:rPr>
      </w:pPr>
      <w:r w:rsidRPr="002862CC">
        <w:rPr>
          <w:b/>
        </w:rPr>
        <w:t xml:space="preserve">безопасности населения» </w:t>
      </w:r>
    </w:p>
    <w:p w:rsidR="004379A7" w:rsidRPr="002862CC" w:rsidRDefault="004379A7" w:rsidP="004379A7">
      <w:pPr>
        <w:jc w:val="center"/>
        <w:rPr>
          <w:b/>
        </w:rPr>
      </w:pPr>
    </w:p>
    <w:p w:rsidR="00E42BC0" w:rsidRPr="002862CC" w:rsidRDefault="00E42BC0" w:rsidP="004379A7">
      <w:pPr>
        <w:jc w:val="center"/>
      </w:pPr>
      <w:r w:rsidRPr="002862CC">
        <w:t>Цели, задачи и характеризующие их целевые  показатели</w:t>
      </w:r>
      <w:r w:rsidR="00E51217" w:rsidRPr="002862CC">
        <w:t xml:space="preserve"> муниципальной программы Кавказского района «Обеспечение безопасности населения» </w:t>
      </w:r>
    </w:p>
    <w:p w:rsidR="00E42BC0" w:rsidRPr="002862CC" w:rsidRDefault="00E42BC0"/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41"/>
        <w:gridCol w:w="6394"/>
        <w:gridCol w:w="554"/>
        <w:gridCol w:w="12"/>
        <w:gridCol w:w="1842"/>
        <w:gridCol w:w="15"/>
        <w:gridCol w:w="1401"/>
        <w:gridCol w:w="6"/>
        <w:gridCol w:w="15"/>
        <w:gridCol w:w="6"/>
        <w:gridCol w:w="1256"/>
        <w:gridCol w:w="18"/>
        <w:gridCol w:w="6"/>
        <w:gridCol w:w="6"/>
        <w:gridCol w:w="1108"/>
        <w:gridCol w:w="27"/>
        <w:gridCol w:w="12"/>
        <w:gridCol w:w="1102"/>
        <w:gridCol w:w="24"/>
        <w:gridCol w:w="21"/>
        <w:gridCol w:w="9"/>
        <w:gridCol w:w="21"/>
        <w:gridCol w:w="15"/>
      </w:tblGrid>
      <w:tr w:rsidR="002862CC" w:rsidRPr="002862CC" w:rsidTr="00E65DB3">
        <w:tc>
          <w:tcPr>
            <w:tcW w:w="31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  <w:rPr>
                <w:b/>
              </w:rPr>
            </w:pPr>
            <w:r w:rsidRPr="002862CC">
              <w:rPr>
                <w:b/>
              </w:rPr>
              <w:t>N</w:t>
            </w:r>
            <w:r w:rsidRPr="002862CC">
              <w:rPr>
                <w:b/>
              </w:rPr>
              <w:br/>
            </w:r>
            <w:proofErr w:type="gramStart"/>
            <w:r w:rsidRPr="002862CC">
              <w:rPr>
                <w:b/>
              </w:rPr>
              <w:t>п</w:t>
            </w:r>
            <w:proofErr w:type="gramEnd"/>
            <w:r w:rsidRPr="002862CC">
              <w:rPr>
                <w:b/>
              </w:rPr>
              <w:t>/п</w:t>
            </w:r>
          </w:p>
        </w:tc>
        <w:tc>
          <w:tcPr>
            <w:tcW w:w="23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4A697F">
            <w:pPr>
              <w:pStyle w:val="aff6"/>
              <w:jc w:val="center"/>
              <w:rPr>
                <w:b/>
              </w:rPr>
            </w:pPr>
            <w:r w:rsidRPr="002862CC">
              <w:rPr>
                <w:b/>
              </w:rPr>
              <w:t>Наименование</w:t>
            </w:r>
          </w:p>
          <w:p w:rsidR="004379A7" w:rsidRPr="002862CC" w:rsidRDefault="004379A7" w:rsidP="004A697F">
            <w:pPr>
              <w:ind w:firstLine="0"/>
              <w:jc w:val="center"/>
              <w:rPr>
                <w:b/>
              </w:rPr>
            </w:pPr>
            <w:r w:rsidRPr="002862CC">
              <w:rPr>
                <w:b/>
              </w:rPr>
              <w:t>целевого показателя</w:t>
            </w:r>
          </w:p>
        </w:tc>
        <w:tc>
          <w:tcPr>
            <w:tcW w:w="6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  <w:rPr>
                <w:b/>
              </w:rPr>
            </w:pPr>
            <w:r w:rsidRPr="002862CC">
              <w:rPr>
                <w:b/>
              </w:rPr>
              <w:t>единица измерения</w:t>
            </w:r>
          </w:p>
        </w:tc>
        <w:tc>
          <w:tcPr>
            <w:tcW w:w="4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A697F" w:rsidP="00E16B46">
            <w:pPr>
              <w:pStyle w:val="aff6"/>
              <w:jc w:val="center"/>
              <w:rPr>
                <w:b/>
              </w:rPr>
            </w:pPr>
            <w:r w:rsidRPr="002862CC">
              <w:rPr>
                <w:b/>
              </w:rPr>
              <w:t>Статус</w:t>
            </w:r>
            <w:r w:rsidRPr="002862CC">
              <w:rPr>
                <w:b/>
                <w:vertAlign w:val="superscript"/>
              </w:rPr>
              <w:t>*</w:t>
            </w:r>
          </w:p>
        </w:tc>
        <w:tc>
          <w:tcPr>
            <w:tcW w:w="122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  <w:rPr>
                <w:b/>
              </w:rPr>
            </w:pPr>
            <w:r w:rsidRPr="002862CC">
              <w:rPr>
                <w:b/>
              </w:rPr>
              <w:t xml:space="preserve">значение показателей </w:t>
            </w:r>
          </w:p>
        </w:tc>
      </w:tr>
      <w:tr w:rsidR="002862CC" w:rsidRPr="002862CC" w:rsidTr="00E65DB3">
        <w:tc>
          <w:tcPr>
            <w:tcW w:w="31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rPr>
                <w:b/>
              </w:rPr>
            </w:pPr>
          </w:p>
        </w:tc>
        <w:tc>
          <w:tcPr>
            <w:tcW w:w="2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rPr>
                <w:b/>
              </w:rPr>
            </w:pPr>
          </w:p>
        </w:tc>
        <w:tc>
          <w:tcPr>
            <w:tcW w:w="6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rPr>
                <w:b/>
              </w:rPr>
            </w:pPr>
          </w:p>
        </w:tc>
        <w:tc>
          <w:tcPr>
            <w:tcW w:w="48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rPr>
                <w:b/>
              </w:rPr>
            </w:pP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  <w:rPr>
                <w:b/>
              </w:rPr>
            </w:pPr>
          </w:p>
          <w:p w:rsidR="004379A7" w:rsidRPr="002862CC" w:rsidRDefault="004379A7" w:rsidP="00E16B46">
            <w:pPr>
              <w:pStyle w:val="aff6"/>
              <w:jc w:val="center"/>
              <w:rPr>
                <w:b/>
              </w:rPr>
            </w:pPr>
            <w:r w:rsidRPr="002862CC">
              <w:rPr>
                <w:b/>
              </w:rPr>
              <w:t>2015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  <w:rPr>
                <w:b/>
              </w:rPr>
            </w:pPr>
          </w:p>
          <w:p w:rsidR="004379A7" w:rsidRPr="002862CC" w:rsidRDefault="004379A7" w:rsidP="00E16B46">
            <w:pPr>
              <w:pStyle w:val="aff6"/>
              <w:jc w:val="center"/>
              <w:rPr>
                <w:b/>
              </w:rPr>
            </w:pPr>
            <w:r w:rsidRPr="002862CC">
              <w:rPr>
                <w:b/>
              </w:rPr>
              <w:t>2016</w:t>
            </w:r>
          </w:p>
        </w:tc>
        <w:tc>
          <w:tcPr>
            <w:tcW w:w="4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  <w:rPr>
                <w:b/>
              </w:rPr>
            </w:pPr>
          </w:p>
          <w:p w:rsidR="004379A7" w:rsidRPr="002862CC" w:rsidRDefault="004379A7" w:rsidP="00E16B46">
            <w:pPr>
              <w:pStyle w:val="aff6"/>
              <w:jc w:val="center"/>
              <w:rPr>
                <w:b/>
              </w:rPr>
            </w:pPr>
            <w:r w:rsidRPr="002862CC">
              <w:rPr>
                <w:b/>
              </w:rPr>
              <w:t>2017</w:t>
            </w:r>
          </w:p>
        </w:tc>
      </w:tr>
      <w:tr w:rsidR="002862CC" w:rsidRPr="002862CC" w:rsidTr="00E65DB3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4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5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6</w:t>
            </w:r>
          </w:p>
        </w:tc>
        <w:tc>
          <w:tcPr>
            <w:tcW w:w="4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7</w:t>
            </w:r>
          </w:p>
        </w:tc>
      </w:tr>
      <w:tr w:rsidR="002862CC" w:rsidRPr="002862CC" w:rsidTr="002167EF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</w:pPr>
          </w:p>
        </w:tc>
        <w:tc>
          <w:tcPr>
            <w:tcW w:w="468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666C5F">
            <w:pPr>
              <w:pStyle w:val="1"/>
              <w:rPr>
                <w:b w:val="0"/>
                <w:color w:val="000000" w:themeColor="text1"/>
              </w:rPr>
            </w:pPr>
            <w:r w:rsidRPr="002862CC">
              <w:rPr>
                <w:b w:val="0"/>
                <w:color w:val="000000" w:themeColor="text1"/>
              </w:rPr>
              <w:t xml:space="preserve">1. </w:t>
            </w:r>
            <w:hyperlink w:anchor="sub_1000" w:history="1">
              <w:r w:rsidRPr="002862CC">
                <w:rPr>
                  <w:rStyle w:val="a4"/>
                  <w:b/>
                  <w:color w:val="000000" w:themeColor="text1"/>
                </w:rPr>
                <w:t>Подпрограмма</w:t>
              </w:r>
            </w:hyperlink>
            <w:r w:rsidRPr="002862CC">
              <w:rPr>
                <w:color w:val="000000" w:themeColor="text1"/>
              </w:rPr>
              <w:t>«</w:t>
            </w:r>
            <w:r w:rsidR="0062256E" w:rsidRPr="002862CC">
              <w:rPr>
                <w:color w:val="000000" w:themeColor="text1"/>
              </w:rPr>
              <w:t>П</w:t>
            </w:r>
            <w:r w:rsidRPr="002862CC">
              <w:rPr>
                <w:color w:val="000000" w:themeColor="text1"/>
              </w:rPr>
              <w:t>рофилактик</w:t>
            </w:r>
            <w:r w:rsidR="0062256E" w:rsidRPr="002862CC">
              <w:rPr>
                <w:color w:val="000000" w:themeColor="text1"/>
              </w:rPr>
              <w:t>а</w:t>
            </w:r>
            <w:r w:rsidRPr="002862CC">
              <w:rPr>
                <w:color w:val="000000" w:themeColor="text1"/>
              </w:rPr>
              <w:t xml:space="preserve"> терроризма и  экстремизма, а также минимизаци</w:t>
            </w:r>
            <w:r w:rsidR="0062256E" w:rsidRPr="002862CC">
              <w:rPr>
                <w:color w:val="000000" w:themeColor="text1"/>
              </w:rPr>
              <w:t>я</w:t>
            </w:r>
            <w:r w:rsidRPr="002862CC">
              <w:rPr>
                <w:color w:val="000000" w:themeColor="text1"/>
              </w:rPr>
              <w:t xml:space="preserve"> и (или) ликвидаци</w:t>
            </w:r>
            <w:r w:rsidR="0062256E" w:rsidRPr="002862CC">
              <w:rPr>
                <w:color w:val="000000" w:themeColor="text1"/>
              </w:rPr>
              <w:t>я</w:t>
            </w:r>
            <w:r w:rsidRPr="002862CC">
              <w:rPr>
                <w:color w:val="000000" w:themeColor="text1"/>
              </w:rPr>
              <w:t xml:space="preserve"> последствий проявления терроризма и экстремизма  на территории муниципального образования </w:t>
            </w:r>
            <w:r w:rsidRPr="002862CC">
              <w:rPr>
                <w:bCs w:val="0"/>
                <w:color w:val="000000" w:themeColor="text1"/>
              </w:rPr>
              <w:t xml:space="preserve">Кавказский район» </w:t>
            </w:r>
          </w:p>
        </w:tc>
      </w:tr>
      <w:tr w:rsidR="002862CC" w:rsidRPr="002862CC" w:rsidTr="002167EF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202996" w:rsidP="00E16B46">
            <w:pPr>
              <w:pStyle w:val="aff6"/>
            </w:pPr>
            <w:r w:rsidRPr="002862CC">
              <w:t>1.1</w:t>
            </w:r>
          </w:p>
        </w:tc>
        <w:tc>
          <w:tcPr>
            <w:tcW w:w="468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spacing w:line="100" w:lineRule="atLeast"/>
            </w:pPr>
            <w:r w:rsidRPr="002862CC">
              <w:rPr>
                <w:b/>
              </w:rPr>
              <w:t>Цель</w:t>
            </w:r>
            <w:r w:rsidRPr="002862CC">
              <w:t xml:space="preserve"> -  профилактика террористических и экстремистских проявлений на территории Кавказского района края в рамках реализации государственной политики в области противодействия терроризму и экстремизму, совершенствования системы муниципального управления в кризисных ситуациях в Кавказском  районе совершенствование системы обеспечения безопасности населения Кавказского района в период с 2015 года по 2017 годы</w:t>
            </w:r>
          </w:p>
        </w:tc>
      </w:tr>
      <w:tr w:rsidR="002862CC" w:rsidRPr="002862CC" w:rsidTr="002167EF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</w:pPr>
            <w:r w:rsidRPr="002862CC">
              <w:t>1.1</w:t>
            </w:r>
            <w:r w:rsidR="00202996" w:rsidRPr="002862CC">
              <w:t>.1</w:t>
            </w:r>
          </w:p>
        </w:tc>
        <w:tc>
          <w:tcPr>
            <w:tcW w:w="468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202996">
            <w:r w:rsidRPr="002862CC">
              <w:rPr>
                <w:b/>
              </w:rPr>
              <w:t>Задача:</w:t>
            </w:r>
            <w:r w:rsidRPr="002862CC">
              <w:t xml:space="preserve"> - информационно-пропагандистское сопровождение антитеррористической деятельности н</w:t>
            </w:r>
            <w:r w:rsidR="00202996" w:rsidRPr="002862CC">
              <w:t>а территории Кавказского района,</w:t>
            </w:r>
            <w:r w:rsidRPr="002862CC">
              <w:t xml:space="preserve"> повышение эффективности мер противодействия терроризму,   проявлениям политического, этнического и религиозног</w:t>
            </w:r>
            <w:r w:rsidR="00202996" w:rsidRPr="002862CC">
              <w:t>о экстремизма</w:t>
            </w:r>
          </w:p>
          <w:p w:rsidR="004379A7" w:rsidRPr="002862CC" w:rsidRDefault="004379A7" w:rsidP="00E16B46">
            <w:pPr>
              <w:spacing w:line="100" w:lineRule="atLeast"/>
              <w:ind w:firstLine="0"/>
            </w:pPr>
            <w:r w:rsidRPr="002862CC">
              <w:t>Целевые показатели:</w:t>
            </w:r>
          </w:p>
        </w:tc>
      </w:tr>
      <w:tr w:rsidR="002862CC" w:rsidRPr="002862CC" w:rsidTr="00E65DB3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1.1.1</w:t>
            </w:r>
            <w:r w:rsidR="00202996" w:rsidRPr="002862CC">
              <w:t>.1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f"/>
            </w:pPr>
            <w:r w:rsidRPr="002862CC">
              <w:t>Количество публикаций в СМИ по вопросам профилактики терроризма и экстремизма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202996">
            <w:pPr>
              <w:pStyle w:val="aff6"/>
              <w:jc w:val="center"/>
            </w:pPr>
            <w:r w:rsidRPr="002862CC">
              <w:t>единиц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12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13</w:t>
            </w:r>
          </w:p>
        </w:tc>
        <w:tc>
          <w:tcPr>
            <w:tcW w:w="4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14</w:t>
            </w:r>
          </w:p>
        </w:tc>
      </w:tr>
      <w:tr w:rsidR="002862CC" w:rsidRPr="002862CC" w:rsidTr="00E65DB3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202996" w:rsidP="00E16B46">
            <w:pPr>
              <w:pStyle w:val="aff6"/>
              <w:jc w:val="center"/>
            </w:pPr>
            <w:r w:rsidRPr="002862CC">
              <w:t>1.</w:t>
            </w:r>
            <w:r w:rsidR="004379A7" w:rsidRPr="002862CC">
              <w:t>1.1.2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f"/>
            </w:pPr>
            <w:r w:rsidRPr="002862CC">
              <w:t>Количество преступлений экстремистской направленности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202996">
            <w:pPr>
              <w:pStyle w:val="aff6"/>
              <w:jc w:val="center"/>
            </w:pPr>
            <w:r w:rsidRPr="002862CC">
              <w:t>единиц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0</w:t>
            </w:r>
          </w:p>
        </w:tc>
        <w:tc>
          <w:tcPr>
            <w:tcW w:w="4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0</w:t>
            </w:r>
          </w:p>
        </w:tc>
      </w:tr>
      <w:tr w:rsidR="002862CC" w:rsidRPr="002862CC" w:rsidTr="00E65DB3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202996" w:rsidP="00E16B46">
            <w:pPr>
              <w:pStyle w:val="aff6"/>
              <w:jc w:val="center"/>
            </w:pPr>
            <w:r w:rsidRPr="002862CC">
              <w:t>1.</w:t>
            </w:r>
            <w:r w:rsidR="004379A7" w:rsidRPr="002862CC">
              <w:t>1.1.</w:t>
            </w:r>
            <w:r w:rsidR="004379A7" w:rsidRPr="002862CC">
              <w:lastRenderedPageBreak/>
              <w:t>3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f"/>
            </w:pPr>
            <w:r w:rsidRPr="002862CC">
              <w:lastRenderedPageBreak/>
              <w:t xml:space="preserve">Распространение во взаимодействии с </w:t>
            </w:r>
            <w:r w:rsidRPr="002862CC">
              <w:lastRenderedPageBreak/>
              <w:t>заинтересованными ведомствами  памяток, листовок, плакатов и других методических материалов по вопросам профилактических мер антитеррористического и экстремистского характера, а также по действиям при возникновении чрезвычайных ситуаций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202996">
            <w:pPr>
              <w:pStyle w:val="aff6"/>
              <w:jc w:val="center"/>
            </w:pPr>
            <w:r w:rsidRPr="002862CC">
              <w:lastRenderedPageBreak/>
              <w:t>единиц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center"/>
            </w:pPr>
            <w:r w:rsidRPr="002862CC">
              <w:t>3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 xml:space="preserve">не менее </w:t>
            </w:r>
            <w:r w:rsidRPr="002862CC">
              <w:lastRenderedPageBreak/>
              <w:t>200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lastRenderedPageBreak/>
              <w:t xml:space="preserve">не </w:t>
            </w:r>
            <w:r w:rsidRPr="002862CC">
              <w:lastRenderedPageBreak/>
              <w:t>менее 250</w:t>
            </w:r>
          </w:p>
        </w:tc>
        <w:tc>
          <w:tcPr>
            <w:tcW w:w="4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lastRenderedPageBreak/>
              <w:t xml:space="preserve">не </w:t>
            </w:r>
            <w:r w:rsidRPr="002862CC">
              <w:lastRenderedPageBreak/>
              <w:t xml:space="preserve">менее </w:t>
            </w:r>
          </w:p>
          <w:p w:rsidR="004379A7" w:rsidRPr="002862CC" w:rsidRDefault="004379A7" w:rsidP="00E16B46">
            <w:pPr>
              <w:ind w:firstLine="0"/>
              <w:jc w:val="center"/>
            </w:pPr>
            <w:r w:rsidRPr="002862CC">
              <w:t>300</w:t>
            </w:r>
          </w:p>
        </w:tc>
      </w:tr>
      <w:tr w:rsidR="002862CC" w:rsidRPr="002862CC" w:rsidTr="002167EF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202996" w:rsidP="00E16B46">
            <w:pPr>
              <w:pStyle w:val="aff6"/>
              <w:jc w:val="center"/>
            </w:pPr>
            <w:r w:rsidRPr="002862CC">
              <w:lastRenderedPageBreak/>
              <w:t>1.2</w:t>
            </w:r>
          </w:p>
        </w:tc>
        <w:tc>
          <w:tcPr>
            <w:tcW w:w="468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202996">
            <w:pPr>
              <w:pStyle w:val="aff6"/>
            </w:pPr>
            <w:r w:rsidRPr="002862CC">
              <w:rPr>
                <w:b/>
              </w:rPr>
              <w:t>Цель</w:t>
            </w:r>
            <w:r w:rsidRPr="002862CC">
              <w:t xml:space="preserve"> - обеспечение антитеррористической  безопасности  обучающихся, воспитанников и работников образовательных учреждений Кавказского  района во время их трудовой и учебной деятельности.</w:t>
            </w:r>
          </w:p>
        </w:tc>
      </w:tr>
      <w:tr w:rsidR="002862CC" w:rsidRPr="002862CC" w:rsidTr="002167EF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1.2</w:t>
            </w:r>
            <w:r w:rsidR="00202996" w:rsidRPr="002862CC">
              <w:t>.1</w:t>
            </w:r>
          </w:p>
        </w:tc>
        <w:tc>
          <w:tcPr>
            <w:tcW w:w="468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left"/>
            </w:pPr>
            <w:r w:rsidRPr="002862CC">
              <w:rPr>
                <w:b/>
              </w:rPr>
              <w:t>Задача -</w:t>
            </w:r>
            <w:r w:rsidRPr="002862CC">
              <w:t xml:space="preserve">  повышение инженерно-технической защищенности образовательных учреждений  Кавказского района</w:t>
            </w:r>
          </w:p>
          <w:p w:rsidR="004379A7" w:rsidRPr="002862CC" w:rsidRDefault="004E1F4C" w:rsidP="00E16B46">
            <w:pPr>
              <w:ind w:firstLine="0"/>
            </w:pPr>
            <w:r w:rsidRPr="002862CC">
              <w:t>Целевые показатели</w:t>
            </w:r>
            <w:r w:rsidR="004379A7" w:rsidRPr="002862CC">
              <w:t>:</w:t>
            </w:r>
          </w:p>
        </w:tc>
      </w:tr>
      <w:tr w:rsidR="002862CC" w:rsidRPr="002862CC" w:rsidTr="00E65DB3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96" w:rsidRPr="002862CC" w:rsidRDefault="00202996" w:rsidP="00202996">
            <w:pPr>
              <w:pStyle w:val="aff6"/>
            </w:pPr>
            <w:r w:rsidRPr="002862CC">
              <w:t>1.2.1.1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96" w:rsidRPr="002862CC" w:rsidRDefault="00202996" w:rsidP="00202996">
            <w:pPr>
              <w:ind w:firstLine="0"/>
              <w:jc w:val="left"/>
            </w:pPr>
            <w:r w:rsidRPr="002862CC">
              <w:t>Количество  образовательных учреждений</w:t>
            </w:r>
          </w:p>
          <w:p w:rsidR="00202996" w:rsidRPr="002862CC" w:rsidRDefault="00202996" w:rsidP="00202996">
            <w:pPr>
              <w:ind w:firstLine="0"/>
              <w:jc w:val="left"/>
            </w:pPr>
            <w:proofErr w:type="gramStart"/>
            <w:r w:rsidRPr="002862CC">
              <w:t>обеспечивших</w:t>
            </w:r>
            <w:proofErr w:type="gramEnd"/>
            <w:r w:rsidRPr="002862CC">
              <w:t xml:space="preserve"> организацию контроля доступа на территорию образовательного учреждения путем</w:t>
            </w:r>
          </w:p>
          <w:p w:rsidR="00202996" w:rsidRPr="002862CC" w:rsidRDefault="00202996" w:rsidP="00E16B46">
            <w:pPr>
              <w:ind w:firstLine="0"/>
              <w:jc w:val="left"/>
            </w:pPr>
            <w:r w:rsidRPr="002862CC">
              <w:t xml:space="preserve"> проведения ремонтных работ  и устройства ограждения территорий, автоматических ворот, ремонт и </w:t>
            </w:r>
            <w:r w:rsidR="001E3741" w:rsidRPr="002862CC">
              <w:t>устройство освещения территорий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96" w:rsidRPr="002862CC" w:rsidRDefault="00202996" w:rsidP="00202996">
            <w:pPr>
              <w:snapToGrid w:val="0"/>
              <w:spacing w:line="100" w:lineRule="atLeast"/>
              <w:ind w:firstLine="0"/>
            </w:pPr>
            <w:r w:rsidRPr="002862CC">
              <w:t xml:space="preserve">     единиц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96" w:rsidRPr="002862CC" w:rsidRDefault="00202996" w:rsidP="00E16B46">
            <w:pPr>
              <w:snapToGrid w:val="0"/>
              <w:spacing w:line="100" w:lineRule="atLeast"/>
              <w:jc w:val="center"/>
            </w:pPr>
            <w:r w:rsidRPr="002862CC">
              <w:t>3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96" w:rsidRPr="002862CC" w:rsidRDefault="00202996" w:rsidP="00E16B46">
            <w:pPr>
              <w:snapToGrid w:val="0"/>
              <w:spacing w:line="100" w:lineRule="atLeast"/>
              <w:jc w:val="center"/>
            </w:pPr>
            <w:r w:rsidRPr="002862CC">
              <w:t>7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96" w:rsidRPr="002862CC" w:rsidRDefault="00202996" w:rsidP="00E16B46">
            <w:pPr>
              <w:snapToGrid w:val="0"/>
              <w:spacing w:line="100" w:lineRule="atLeast"/>
              <w:jc w:val="center"/>
            </w:pPr>
            <w:r w:rsidRPr="002862CC">
              <w:t>7</w:t>
            </w:r>
          </w:p>
        </w:tc>
        <w:tc>
          <w:tcPr>
            <w:tcW w:w="4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996" w:rsidRPr="002862CC" w:rsidRDefault="00202996" w:rsidP="00E16B46">
            <w:pPr>
              <w:snapToGrid w:val="0"/>
              <w:spacing w:line="100" w:lineRule="atLeast"/>
              <w:jc w:val="center"/>
            </w:pPr>
            <w:r w:rsidRPr="002862CC">
              <w:t>7</w:t>
            </w:r>
          </w:p>
        </w:tc>
      </w:tr>
      <w:tr w:rsidR="002862CC" w:rsidRPr="002862CC" w:rsidTr="00E65DB3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202996">
            <w:pPr>
              <w:pStyle w:val="aff6"/>
            </w:pPr>
            <w:r w:rsidRPr="002862CC">
              <w:t xml:space="preserve"> 1.2</w:t>
            </w:r>
            <w:r w:rsidR="00D419CF" w:rsidRPr="002862CC">
              <w:t>.1</w:t>
            </w:r>
            <w:r w:rsidRPr="002862CC">
              <w:t>.2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left"/>
            </w:pPr>
            <w:r w:rsidRPr="002862CC">
              <w:t>Количество образовательных учреждений,</w:t>
            </w:r>
          </w:p>
          <w:p w:rsidR="004379A7" w:rsidRPr="002862CC" w:rsidRDefault="004379A7" w:rsidP="00E16B46">
            <w:pPr>
              <w:ind w:firstLine="0"/>
              <w:jc w:val="left"/>
            </w:pPr>
            <w:proofErr w:type="gramStart"/>
            <w:r w:rsidRPr="002862CC">
              <w:t>обеспечивших</w:t>
            </w:r>
            <w:proofErr w:type="gramEnd"/>
            <w:r w:rsidRPr="002862CC">
              <w:t xml:space="preserve"> организацию контроля доступа на территорию образовательного учреждения путем </w:t>
            </w:r>
          </w:p>
          <w:p w:rsidR="004379A7" w:rsidRPr="002862CC" w:rsidRDefault="004379A7" w:rsidP="00E16B46">
            <w:pPr>
              <w:ind w:firstLine="0"/>
              <w:jc w:val="left"/>
            </w:pPr>
            <w:r w:rsidRPr="002862CC">
              <w:t xml:space="preserve"> заключения договоров охраны образовательных учреждений  со специализированными охранными  предприятиями (СОШ – 23 учреждения, ДОУ – 31 учреждение, 1- интернат)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jc w:val="center"/>
            </w:pPr>
          </w:p>
          <w:p w:rsidR="004379A7" w:rsidRPr="002862CC" w:rsidRDefault="004379A7" w:rsidP="00E16B46">
            <w:pPr>
              <w:snapToGrid w:val="0"/>
              <w:spacing w:line="100" w:lineRule="atLeast"/>
              <w:ind w:firstLine="0"/>
            </w:pPr>
            <w:r w:rsidRPr="002862CC">
              <w:t xml:space="preserve">    единиц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jc w:val="center"/>
            </w:pPr>
          </w:p>
          <w:p w:rsidR="004379A7" w:rsidRPr="002862CC" w:rsidRDefault="004379A7" w:rsidP="00E16B46">
            <w:pPr>
              <w:snapToGrid w:val="0"/>
              <w:spacing w:line="100" w:lineRule="atLeast"/>
              <w:ind w:firstLine="0"/>
            </w:pPr>
            <w:r w:rsidRPr="002862CC">
              <w:t xml:space="preserve">     3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jc w:val="center"/>
            </w:pPr>
          </w:p>
          <w:p w:rsidR="004379A7" w:rsidRPr="002862CC" w:rsidRDefault="004379A7" w:rsidP="00E16B46">
            <w:pPr>
              <w:snapToGrid w:val="0"/>
              <w:spacing w:line="100" w:lineRule="atLeast"/>
              <w:ind w:firstLine="0"/>
              <w:jc w:val="center"/>
            </w:pPr>
            <w:r w:rsidRPr="002862CC">
              <w:t>55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jc w:val="center"/>
            </w:pPr>
          </w:p>
          <w:p w:rsidR="004379A7" w:rsidRPr="002862CC" w:rsidRDefault="004379A7" w:rsidP="00E16B46">
            <w:pPr>
              <w:snapToGrid w:val="0"/>
              <w:spacing w:line="100" w:lineRule="atLeast"/>
              <w:ind w:firstLine="0"/>
              <w:jc w:val="center"/>
            </w:pPr>
            <w:r w:rsidRPr="002862CC">
              <w:t>55</w:t>
            </w:r>
          </w:p>
        </w:tc>
        <w:tc>
          <w:tcPr>
            <w:tcW w:w="4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jc w:val="center"/>
            </w:pPr>
          </w:p>
          <w:p w:rsidR="004379A7" w:rsidRPr="002862CC" w:rsidRDefault="004379A7" w:rsidP="00E16B46">
            <w:pPr>
              <w:snapToGrid w:val="0"/>
              <w:spacing w:line="100" w:lineRule="atLeast"/>
              <w:ind w:firstLine="0"/>
              <w:jc w:val="center"/>
            </w:pPr>
            <w:r w:rsidRPr="002862CC">
              <w:t>55</w:t>
            </w:r>
          </w:p>
        </w:tc>
      </w:tr>
      <w:tr w:rsidR="002862CC" w:rsidRPr="002862CC" w:rsidTr="00E65DB3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1.2</w:t>
            </w:r>
            <w:r w:rsidR="00202996" w:rsidRPr="002862CC">
              <w:t>.1</w:t>
            </w:r>
            <w:r w:rsidRPr="002862CC">
              <w:t>.3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4B598C">
            <w:pPr>
              <w:ind w:firstLine="0"/>
              <w:jc w:val="left"/>
            </w:pPr>
            <w:r w:rsidRPr="002862CC">
              <w:t xml:space="preserve">Количество  образовательных учреждений (от общего числа образовательных учреждений района)  оснащенных современными системами тревожной сигнализации, оповещения, электронными системами контроля и </w:t>
            </w:r>
            <w:r w:rsidR="001E3741" w:rsidRPr="002862CC">
              <w:t>управления доступом, домофонами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spacing w:line="100" w:lineRule="atLeast"/>
              <w:jc w:val="center"/>
            </w:pPr>
          </w:p>
          <w:p w:rsidR="004379A7" w:rsidRPr="002862CC" w:rsidRDefault="004379A7" w:rsidP="00E16B46">
            <w:pPr>
              <w:spacing w:line="100" w:lineRule="atLeast"/>
            </w:pPr>
            <w:r w:rsidRPr="002862CC">
              <w:t xml:space="preserve">   % оснащенности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jc w:val="center"/>
            </w:pPr>
          </w:p>
          <w:p w:rsidR="004379A7" w:rsidRPr="002862CC" w:rsidRDefault="004379A7" w:rsidP="00E16B46">
            <w:pPr>
              <w:spacing w:line="100" w:lineRule="atLeast"/>
              <w:ind w:firstLine="0"/>
            </w:pPr>
            <w:r w:rsidRPr="002862CC">
              <w:t xml:space="preserve">      3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jc w:val="center"/>
            </w:pPr>
          </w:p>
          <w:p w:rsidR="004379A7" w:rsidRPr="002862CC" w:rsidRDefault="004379A7" w:rsidP="00E16B46">
            <w:pPr>
              <w:spacing w:line="100" w:lineRule="atLeast"/>
              <w:ind w:firstLine="0"/>
              <w:jc w:val="center"/>
            </w:pPr>
            <w:r w:rsidRPr="002862CC">
              <w:t>60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jc w:val="center"/>
            </w:pPr>
          </w:p>
          <w:p w:rsidR="004379A7" w:rsidRPr="002862CC" w:rsidRDefault="004379A7" w:rsidP="00E16B46">
            <w:pPr>
              <w:spacing w:line="100" w:lineRule="atLeast"/>
              <w:ind w:firstLine="0"/>
              <w:jc w:val="center"/>
            </w:pPr>
            <w:r w:rsidRPr="002862CC">
              <w:t>80</w:t>
            </w:r>
          </w:p>
        </w:tc>
        <w:tc>
          <w:tcPr>
            <w:tcW w:w="4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jc w:val="center"/>
            </w:pPr>
          </w:p>
          <w:p w:rsidR="004379A7" w:rsidRPr="002862CC" w:rsidRDefault="004379A7" w:rsidP="00E16B46">
            <w:pPr>
              <w:spacing w:line="100" w:lineRule="atLeast"/>
              <w:ind w:firstLine="0"/>
              <w:jc w:val="center"/>
            </w:pPr>
            <w:r w:rsidRPr="002862CC">
              <w:t>100</w:t>
            </w:r>
          </w:p>
        </w:tc>
      </w:tr>
      <w:tr w:rsidR="002862CC" w:rsidRPr="002862CC" w:rsidTr="002167EF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202996" w:rsidP="00E16B46">
            <w:pPr>
              <w:pStyle w:val="aff6"/>
              <w:jc w:val="center"/>
            </w:pPr>
            <w:r w:rsidRPr="002862CC">
              <w:t>1.3</w:t>
            </w:r>
          </w:p>
        </w:tc>
        <w:tc>
          <w:tcPr>
            <w:tcW w:w="468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202996">
            <w:pPr>
              <w:pStyle w:val="aff6"/>
            </w:pPr>
            <w:r w:rsidRPr="002862CC">
              <w:rPr>
                <w:b/>
              </w:rPr>
              <w:t xml:space="preserve">Цель </w:t>
            </w:r>
            <w:r w:rsidRPr="002862CC">
              <w:t xml:space="preserve">-  </w:t>
            </w:r>
            <w:r w:rsidR="00202996" w:rsidRPr="002862CC">
              <w:t>о</w:t>
            </w:r>
            <w:r w:rsidRPr="002862CC">
              <w:t>беспечение антитеррористической  безопасности посетителей и работников учреждений культуры и дополнительного образования Кавказского  района;</w:t>
            </w:r>
          </w:p>
        </w:tc>
      </w:tr>
      <w:tr w:rsidR="002862CC" w:rsidRPr="002862CC" w:rsidTr="002167EF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lastRenderedPageBreak/>
              <w:t>1.3</w:t>
            </w:r>
            <w:r w:rsidR="00202996" w:rsidRPr="002862CC">
              <w:t>.1</w:t>
            </w:r>
          </w:p>
        </w:tc>
        <w:tc>
          <w:tcPr>
            <w:tcW w:w="468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r w:rsidRPr="002862CC">
              <w:rPr>
                <w:b/>
              </w:rPr>
              <w:t>Задача</w:t>
            </w:r>
            <w:r w:rsidRPr="002862CC">
              <w:t xml:space="preserve"> -  повышение инженерно-технической защищенности  учреждений культуры Кавказского района </w:t>
            </w:r>
          </w:p>
          <w:p w:rsidR="004379A7" w:rsidRPr="002862CC" w:rsidRDefault="004379A7" w:rsidP="00E16B46">
            <w:r w:rsidRPr="002862CC">
              <w:t>Целевые показатели:</w:t>
            </w:r>
          </w:p>
        </w:tc>
      </w:tr>
      <w:tr w:rsidR="002862CC" w:rsidRPr="002862CC" w:rsidTr="00E65DB3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1.3.1</w:t>
            </w:r>
            <w:r w:rsidR="00202996" w:rsidRPr="002862CC">
              <w:t>.1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left"/>
            </w:pPr>
            <w:r w:rsidRPr="002862CC">
              <w:t>Количество   учреждений культуры и дополнительного образования</w:t>
            </w:r>
          </w:p>
          <w:p w:rsidR="004379A7" w:rsidRPr="002862CC" w:rsidRDefault="004379A7" w:rsidP="00E16B46">
            <w:pPr>
              <w:ind w:firstLine="0"/>
            </w:pPr>
            <w:r w:rsidRPr="002862CC">
              <w:t>обеспечивших установку (монтаж) систем видеонаблюдения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spacing w:line="100" w:lineRule="atLeast"/>
              <w:ind w:firstLine="0"/>
            </w:pPr>
            <w:r w:rsidRPr="002862CC">
              <w:t xml:space="preserve">    единиц</w:t>
            </w:r>
          </w:p>
          <w:p w:rsidR="004379A7" w:rsidRPr="002862CC" w:rsidRDefault="004379A7" w:rsidP="00E16B46">
            <w:pPr>
              <w:spacing w:line="100" w:lineRule="atLeast"/>
              <w:jc w:val="center"/>
            </w:pP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ind w:firstLine="0"/>
              <w:jc w:val="center"/>
            </w:pPr>
            <w:r w:rsidRPr="002862CC">
              <w:t>3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ind w:firstLine="0"/>
              <w:jc w:val="center"/>
            </w:pPr>
            <w:r w:rsidRPr="002862CC">
              <w:t>1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ind w:firstLine="0"/>
              <w:jc w:val="center"/>
            </w:pPr>
            <w:r w:rsidRPr="002862CC">
              <w:t>2</w:t>
            </w:r>
          </w:p>
        </w:tc>
        <w:tc>
          <w:tcPr>
            <w:tcW w:w="4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snapToGrid w:val="0"/>
              <w:spacing w:line="100" w:lineRule="atLeast"/>
              <w:ind w:firstLine="0"/>
              <w:jc w:val="center"/>
            </w:pPr>
            <w:r w:rsidRPr="002862CC">
              <w:t>1</w:t>
            </w:r>
          </w:p>
        </w:tc>
      </w:tr>
      <w:tr w:rsidR="002862CC" w:rsidRPr="002862CC" w:rsidTr="002167EF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202996" w:rsidP="00E16B46">
            <w:pPr>
              <w:pStyle w:val="aff6"/>
              <w:jc w:val="center"/>
            </w:pPr>
            <w:r w:rsidRPr="002862CC">
              <w:t>1.4</w:t>
            </w:r>
          </w:p>
        </w:tc>
        <w:tc>
          <w:tcPr>
            <w:tcW w:w="468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371425">
            <w:pPr>
              <w:pStyle w:val="aff6"/>
            </w:pPr>
            <w:r w:rsidRPr="002862CC">
              <w:rPr>
                <w:b/>
              </w:rPr>
              <w:t xml:space="preserve">Цель </w:t>
            </w:r>
            <w:r w:rsidRPr="002862CC">
              <w:t>-   обеспечение антитеррористической безопасности зданий, сооружений учреждений подведомственных отделу по физической культуре и спорту, создание благоприятных условий для обучения и работы.</w:t>
            </w:r>
          </w:p>
        </w:tc>
      </w:tr>
      <w:tr w:rsidR="002862CC" w:rsidRPr="002862CC" w:rsidTr="002167EF"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1.4</w:t>
            </w:r>
            <w:r w:rsidR="00202996" w:rsidRPr="002862CC">
              <w:t>.1</w:t>
            </w:r>
          </w:p>
        </w:tc>
        <w:tc>
          <w:tcPr>
            <w:tcW w:w="468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r w:rsidRPr="002862CC">
              <w:rPr>
                <w:b/>
              </w:rPr>
              <w:t>Задача</w:t>
            </w:r>
            <w:r w:rsidRPr="002862CC">
              <w:t xml:space="preserve"> - повышение инженерно-технической защищенности зданий, сооружений, учреждений  подведомственных отделу по физической культуре и спорту Кавказского района</w:t>
            </w:r>
          </w:p>
          <w:p w:rsidR="004379A7" w:rsidRPr="002862CC" w:rsidRDefault="004379A7" w:rsidP="00E16B46">
            <w:pPr>
              <w:snapToGrid w:val="0"/>
              <w:spacing w:line="100" w:lineRule="atLeast"/>
              <w:ind w:firstLine="0"/>
            </w:pPr>
            <w:r w:rsidRPr="002862CC">
              <w:t>Целевые показатели:</w:t>
            </w:r>
          </w:p>
        </w:tc>
      </w:tr>
      <w:tr w:rsidR="002862CC" w:rsidRPr="002862CC" w:rsidTr="00E65DB3">
        <w:trPr>
          <w:gridAfter w:val="1"/>
          <w:wAfter w:w="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5" w:rsidRPr="002862CC" w:rsidRDefault="00371425" w:rsidP="00E16B46">
            <w:pPr>
              <w:pStyle w:val="aff6"/>
              <w:jc w:val="center"/>
            </w:pPr>
            <w:r w:rsidRPr="002862CC">
              <w:t>1.4.1.1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5" w:rsidRPr="002862CC" w:rsidRDefault="00371425" w:rsidP="00E16B46">
            <w:pPr>
              <w:ind w:firstLine="0"/>
              <w:jc w:val="left"/>
            </w:pPr>
            <w:r w:rsidRPr="002862CC">
              <w:t>Количество учреждений спортивной направленности, приведенных в соответствие с нормами антитеррористической безопасности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5" w:rsidRPr="002862CC" w:rsidRDefault="00371425" w:rsidP="00E16B46">
            <w:pPr>
              <w:spacing w:line="100" w:lineRule="atLeast"/>
              <w:ind w:firstLine="0"/>
            </w:pPr>
            <w:r w:rsidRPr="002862CC">
              <w:t xml:space="preserve">     единиц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5" w:rsidRPr="002862CC" w:rsidRDefault="00371425" w:rsidP="00371425">
            <w:pPr>
              <w:snapToGrid w:val="0"/>
              <w:spacing w:line="100" w:lineRule="atLeast"/>
              <w:ind w:firstLine="0"/>
              <w:jc w:val="center"/>
            </w:pPr>
            <w:r w:rsidRPr="002862CC">
              <w:t>3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5" w:rsidRPr="002862CC" w:rsidRDefault="00371425" w:rsidP="00371425">
            <w:pPr>
              <w:snapToGrid w:val="0"/>
              <w:spacing w:line="100" w:lineRule="atLeast"/>
              <w:ind w:firstLine="0"/>
              <w:jc w:val="center"/>
            </w:pPr>
            <w:r w:rsidRPr="002862CC">
              <w:t>5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5" w:rsidRPr="002862CC" w:rsidRDefault="00371425" w:rsidP="00371425">
            <w:pPr>
              <w:snapToGrid w:val="0"/>
              <w:spacing w:line="100" w:lineRule="atLeast"/>
              <w:ind w:firstLine="0"/>
              <w:jc w:val="center"/>
            </w:pPr>
            <w:r w:rsidRPr="002862CC">
              <w:t>7</w:t>
            </w:r>
          </w:p>
        </w:tc>
        <w:tc>
          <w:tcPr>
            <w:tcW w:w="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1425" w:rsidRPr="002862CC" w:rsidRDefault="00371425" w:rsidP="00371425">
            <w:pPr>
              <w:ind w:firstLine="0"/>
              <w:jc w:val="center"/>
            </w:pPr>
            <w:r w:rsidRPr="002862CC">
              <w:t>7</w:t>
            </w:r>
          </w:p>
        </w:tc>
      </w:tr>
      <w:tr w:rsidR="002862CC" w:rsidRPr="002862CC" w:rsidTr="00E65DB3">
        <w:trPr>
          <w:gridAfter w:val="1"/>
          <w:wAfter w:w="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5" w:rsidRPr="002862CC" w:rsidRDefault="00371425" w:rsidP="00202996">
            <w:pPr>
              <w:pStyle w:val="aff6"/>
              <w:jc w:val="center"/>
            </w:pPr>
            <w:r w:rsidRPr="002862CC">
              <w:t>1.4.1.2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5" w:rsidRPr="002862CC" w:rsidRDefault="00371425" w:rsidP="00E16B46">
            <w:pPr>
              <w:ind w:firstLine="0"/>
              <w:jc w:val="left"/>
            </w:pPr>
            <w:r w:rsidRPr="002862CC">
              <w:t>Количество учреждений спортивной направленности, в которых проведены  антитеррористические мероприятия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5" w:rsidRPr="002862CC" w:rsidRDefault="00371425" w:rsidP="00E16B46">
            <w:pPr>
              <w:spacing w:line="100" w:lineRule="atLeast"/>
              <w:ind w:firstLine="0"/>
            </w:pPr>
            <w:r w:rsidRPr="002862CC">
              <w:t xml:space="preserve">    единиц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5" w:rsidRPr="002862CC" w:rsidRDefault="00371425" w:rsidP="00371425">
            <w:pPr>
              <w:snapToGrid w:val="0"/>
              <w:spacing w:line="100" w:lineRule="atLeast"/>
              <w:ind w:firstLine="0"/>
              <w:jc w:val="center"/>
            </w:pPr>
            <w:r w:rsidRPr="002862CC">
              <w:t>3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5" w:rsidRPr="002862CC" w:rsidRDefault="00371425" w:rsidP="00371425">
            <w:pPr>
              <w:snapToGrid w:val="0"/>
              <w:spacing w:line="100" w:lineRule="atLeast"/>
              <w:ind w:firstLine="0"/>
              <w:jc w:val="center"/>
            </w:pPr>
            <w:r w:rsidRPr="002862CC">
              <w:t>7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5" w:rsidRPr="002862CC" w:rsidRDefault="00371425" w:rsidP="00371425">
            <w:pPr>
              <w:snapToGrid w:val="0"/>
              <w:spacing w:line="100" w:lineRule="atLeast"/>
              <w:ind w:firstLine="0"/>
              <w:jc w:val="center"/>
            </w:pPr>
            <w:r w:rsidRPr="002862CC">
              <w:t>7</w:t>
            </w:r>
          </w:p>
        </w:tc>
        <w:tc>
          <w:tcPr>
            <w:tcW w:w="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1425" w:rsidRPr="002862CC" w:rsidRDefault="00371425" w:rsidP="00371425">
            <w:pPr>
              <w:ind w:firstLine="0"/>
              <w:jc w:val="center"/>
            </w:pPr>
            <w:r w:rsidRPr="002862CC">
              <w:t>7</w:t>
            </w:r>
          </w:p>
        </w:tc>
      </w:tr>
      <w:tr w:rsidR="002862CC" w:rsidRPr="002862CC" w:rsidTr="002167EF">
        <w:trPr>
          <w:gridAfter w:val="1"/>
          <w:wAfter w:w="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</w:p>
        </w:tc>
        <w:tc>
          <w:tcPr>
            <w:tcW w:w="4677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666C5F">
            <w:pPr>
              <w:pStyle w:val="aff6"/>
              <w:jc w:val="center"/>
              <w:rPr>
                <w:b/>
              </w:rPr>
            </w:pPr>
            <w:r w:rsidRPr="002862CC">
              <w:t xml:space="preserve">2. </w:t>
            </w:r>
            <w:hyperlink w:anchor="sub_2000" w:history="1">
              <w:r w:rsidRPr="002862CC">
                <w:rPr>
                  <w:rStyle w:val="a4"/>
                  <w:color w:val="000000" w:themeColor="text1"/>
                </w:rPr>
                <w:t>Подпрограмма</w:t>
              </w:r>
            </w:hyperlink>
            <w:r w:rsidRPr="002862CC">
              <w:rPr>
                <w:b/>
              </w:rPr>
              <w:t xml:space="preserve"> «Развитие и поддержка казачества на территории муниципального образования Кавказский район»  </w:t>
            </w:r>
          </w:p>
        </w:tc>
      </w:tr>
      <w:tr w:rsidR="002862CC" w:rsidRPr="002862CC" w:rsidTr="002167EF">
        <w:trPr>
          <w:gridAfter w:val="1"/>
          <w:wAfter w:w="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A697F" w:rsidP="00E16B46">
            <w:pPr>
              <w:pStyle w:val="aff6"/>
              <w:jc w:val="center"/>
            </w:pPr>
            <w:r w:rsidRPr="002862CC">
              <w:t>2.1</w:t>
            </w:r>
          </w:p>
        </w:tc>
        <w:tc>
          <w:tcPr>
            <w:tcW w:w="4677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ind w:right="189" w:firstLine="0"/>
            </w:pPr>
            <w:r w:rsidRPr="002862CC">
              <w:rPr>
                <w:b/>
              </w:rPr>
              <w:t xml:space="preserve">Цель </w:t>
            </w:r>
            <w:r w:rsidRPr="002862CC">
              <w:t>- создание благоприятных условий деятельности районного казачьего общества кубанского казачьего войска, придание становлению и развитию казачества целенаправленного и организованного характера</w:t>
            </w:r>
          </w:p>
          <w:p w:rsidR="004379A7" w:rsidRPr="002862CC" w:rsidRDefault="004379A7" w:rsidP="00E16B46">
            <w:pPr>
              <w:spacing w:line="100" w:lineRule="atLeast"/>
              <w:rPr>
                <w:b/>
              </w:rPr>
            </w:pPr>
          </w:p>
        </w:tc>
      </w:tr>
      <w:tr w:rsidR="002862CC" w:rsidRPr="002862CC" w:rsidTr="002167EF">
        <w:trPr>
          <w:gridAfter w:val="1"/>
          <w:wAfter w:w="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2.1</w:t>
            </w:r>
            <w:r w:rsidR="004A697F" w:rsidRPr="002862CC">
              <w:t>.1</w:t>
            </w:r>
          </w:p>
        </w:tc>
        <w:tc>
          <w:tcPr>
            <w:tcW w:w="4677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BE14DD">
            <w:pPr>
              <w:spacing w:line="100" w:lineRule="atLeast"/>
              <w:ind w:firstLine="0"/>
            </w:pPr>
            <w:r w:rsidRPr="002862CC">
              <w:rPr>
                <w:b/>
              </w:rPr>
              <w:t>Задача</w:t>
            </w:r>
            <w:r w:rsidRPr="002862CC">
              <w:t xml:space="preserve"> - </w:t>
            </w:r>
            <w:r w:rsidRPr="002862CC">
              <w:rPr>
                <w:b/>
              </w:rPr>
              <w:t xml:space="preserve">привлечение членов казачьего общества к </w:t>
            </w:r>
            <w:r w:rsidR="00BE14DD" w:rsidRPr="002862CC">
              <w:rPr>
                <w:b/>
              </w:rPr>
              <w:t>охране общественного порядка в МО Кавказский район</w:t>
            </w:r>
          </w:p>
        </w:tc>
      </w:tr>
      <w:tr w:rsidR="002862CC" w:rsidRPr="002862CC" w:rsidTr="00E65DB3">
        <w:trPr>
          <w:gridAfter w:val="1"/>
          <w:wAfter w:w="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2.1.1</w:t>
            </w:r>
            <w:r w:rsidR="004A697F" w:rsidRPr="002862CC">
              <w:t>.1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C00794">
            <w:pPr>
              <w:pStyle w:val="afff"/>
            </w:pPr>
            <w:r w:rsidRPr="002862CC">
              <w:rPr>
                <w:b/>
              </w:rPr>
              <w:t>Число казаков-дружинников дружины</w:t>
            </w:r>
            <w:r w:rsidR="00C00794" w:rsidRPr="002862CC">
              <w:rPr>
                <w:b/>
              </w:rPr>
              <w:t>, привлеченных к</w:t>
            </w:r>
            <w:r w:rsidRPr="002862CC">
              <w:rPr>
                <w:b/>
                <w:bCs/>
              </w:rPr>
              <w:t xml:space="preserve"> участию в охране общественного порядка в предвыходные</w:t>
            </w:r>
            <w:r w:rsidRPr="002862CC">
              <w:rPr>
                <w:bCs/>
              </w:rPr>
              <w:t>, выходные, предпраздничные и праздничные дни</w:t>
            </w:r>
            <w:r w:rsidRPr="002862CC">
              <w:t xml:space="preserve">  в </w:t>
            </w:r>
            <w:proofErr w:type="gramStart"/>
            <w:r w:rsidRPr="002862CC">
              <w:t>Кавказском</w:t>
            </w:r>
            <w:proofErr w:type="gramEnd"/>
            <w:r w:rsidRPr="002862CC">
              <w:t xml:space="preserve"> РКО, участвующих в охране общественного порядка 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человек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26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26</w:t>
            </w:r>
          </w:p>
        </w:tc>
        <w:tc>
          <w:tcPr>
            <w:tcW w:w="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26</w:t>
            </w:r>
          </w:p>
        </w:tc>
      </w:tr>
      <w:tr w:rsidR="002862CC" w:rsidRPr="002862CC" w:rsidTr="00E65DB3">
        <w:trPr>
          <w:gridAfter w:val="1"/>
          <w:wAfter w:w="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2.1.</w:t>
            </w:r>
            <w:r w:rsidR="004A697F" w:rsidRPr="002862CC">
              <w:t>1.</w:t>
            </w:r>
            <w:r w:rsidRPr="002862CC">
              <w:lastRenderedPageBreak/>
              <w:t>2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f"/>
            </w:pPr>
            <w:r w:rsidRPr="002862CC">
              <w:lastRenderedPageBreak/>
              <w:t xml:space="preserve">Количество выявленных административных </w:t>
            </w:r>
            <w:r w:rsidRPr="002862CC">
              <w:lastRenderedPageBreak/>
              <w:t xml:space="preserve">правонарушений, выявленных казачьей дружиной </w:t>
            </w:r>
            <w:r w:rsidRPr="002862CC">
              <w:rPr>
                <w:bCs/>
              </w:rPr>
              <w:t>по участию в охране общественного порядка в предвыходные, выходные, предпраздничные и праздничные дни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lastRenderedPageBreak/>
              <w:t>единиц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center"/>
            </w:pPr>
            <w:r w:rsidRPr="002862CC">
              <w:t>3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1150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1160</w:t>
            </w:r>
          </w:p>
        </w:tc>
        <w:tc>
          <w:tcPr>
            <w:tcW w:w="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center"/>
            </w:pPr>
            <w:r w:rsidRPr="002862CC">
              <w:t>1170</w:t>
            </w:r>
          </w:p>
        </w:tc>
      </w:tr>
      <w:tr w:rsidR="002862CC" w:rsidRPr="002862CC" w:rsidTr="002167EF">
        <w:trPr>
          <w:gridAfter w:val="2"/>
          <w:wAfter w:w="12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4A697F">
            <w:pPr>
              <w:pStyle w:val="aff6"/>
              <w:jc w:val="center"/>
            </w:pPr>
            <w:r w:rsidRPr="002862CC">
              <w:lastRenderedPageBreak/>
              <w:t>2.</w:t>
            </w:r>
            <w:r w:rsidR="004A697F" w:rsidRPr="002862CC">
              <w:t>1.2</w:t>
            </w:r>
          </w:p>
        </w:tc>
        <w:tc>
          <w:tcPr>
            <w:tcW w:w="467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4A697F">
            <w:pPr>
              <w:ind w:right="189" w:firstLine="0"/>
            </w:pPr>
            <w:r w:rsidRPr="002862CC">
              <w:rPr>
                <w:b/>
              </w:rPr>
              <w:t xml:space="preserve">Задача </w:t>
            </w:r>
            <w:r w:rsidRPr="002862CC">
              <w:t>- совершенствование системы патриотического воспитания, образования традиционной культуры казачества</w:t>
            </w:r>
            <w:r w:rsidR="004A697F" w:rsidRPr="002862CC">
              <w:t>,</w:t>
            </w:r>
            <w:r w:rsidRPr="002862CC">
              <w:t xml:space="preserve"> укрепление нравственных основ казачества, воспитание у молодежи любви к своему отечеству, готовности к выполнению гражданского долга и конституционных обязанностей по защите интересов Родины</w:t>
            </w:r>
          </w:p>
          <w:p w:rsidR="004379A7" w:rsidRPr="002862CC" w:rsidRDefault="004379A7" w:rsidP="00E16B46">
            <w:pPr>
              <w:pStyle w:val="aff6"/>
              <w:jc w:val="center"/>
            </w:pPr>
          </w:p>
        </w:tc>
      </w:tr>
      <w:tr w:rsidR="002862CC" w:rsidRPr="002862CC" w:rsidTr="00E65DB3">
        <w:trPr>
          <w:gridAfter w:val="2"/>
          <w:wAfter w:w="12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4A697F">
            <w:pPr>
              <w:pStyle w:val="aff6"/>
              <w:jc w:val="center"/>
            </w:pPr>
            <w:r w:rsidRPr="002862CC">
              <w:t>2.1</w:t>
            </w:r>
            <w:r w:rsidR="004A697F" w:rsidRPr="002862CC">
              <w:t>.2.1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C90C2B">
            <w:pPr>
              <w:pStyle w:val="afff"/>
              <w:rPr>
                <w:b/>
              </w:rPr>
            </w:pPr>
            <w:r w:rsidRPr="002862CC">
              <w:rPr>
                <w:b/>
              </w:rPr>
              <w:t xml:space="preserve">Количество времени на освещение деятельности Кавказского РКО в </w:t>
            </w:r>
            <w:r w:rsidR="00C90C2B" w:rsidRPr="002862CC">
              <w:rPr>
                <w:b/>
              </w:rPr>
              <w:t>средствах телерадиовещания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минут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60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70</w:t>
            </w:r>
          </w:p>
        </w:tc>
        <w:tc>
          <w:tcPr>
            <w:tcW w:w="3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80</w:t>
            </w:r>
          </w:p>
        </w:tc>
      </w:tr>
      <w:tr w:rsidR="002862CC" w:rsidRPr="002862CC" w:rsidTr="00E65DB3">
        <w:trPr>
          <w:gridAfter w:val="2"/>
          <w:wAfter w:w="12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07FBA" w:rsidP="00007FBA">
            <w:pPr>
              <w:pStyle w:val="aff6"/>
              <w:jc w:val="center"/>
            </w:pPr>
            <w:r w:rsidRPr="002862CC">
              <w:t>2</w:t>
            </w:r>
            <w:r w:rsidR="004379A7" w:rsidRPr="002862CC">
              <w:t>.</w:t>
            </w:r>
            <w:r w:rsidR="004A697F" w:rsidRPr="002862CC">
              <w:t>1.2</w:t>
            </w:r>
            <w:r w:rsidRPr="002862CC">
              <w:t>.2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f"/>
            </w:pPr>
            <w:r w:rsidRPr="002862CC">
              <w:t>Количество проведенных  мероприятий патриотической направленности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единиц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center"/>
            </w:pPr>
            <w:r w:rsidRPr="002862CC">
              <w:t>3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24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26</w:t>
            </w:r>
          </w:p>
        </w:tc>
        <w:tc>
          <w:tcPr>
            <w:tcW w:w="3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center"/>
            </w:pPr>
            <w:r w:rsidRPr="002862CC">
              <w:t>28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07FBA" w:rsidP="00E16B46">
            <w:pPr>
              <w:pStyle w:val="aff6"/>
              <w:jc w:val="center"/>
            </w:pPr>
            <w:r w:rsidRPr="002862CC">
              <w:t>2.2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center"/>
            </w:pPr>
            <w:r w:rsidRPr="002862CC">
              <w:rPr>
                <w:b/>
              </w:rPr>
              <w:t>Цель</w:t>
            </w:r>
            <w:r w:rsidRPr="002862CC">
              <w:t xml:space="preserve"> - создание  условий  для проведения качественной системной работы по воспитанию, обучению и развитию учащихся в муниципальных общеобразовательных учреждениях, имеющих в своем составе классы и  (или)  группы казачьей направленности, обучение в которых строится на основе ценностей традиционной культуры кубанского казачества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2.</w:t>
            </w:r>
            <w:r w:rsidR="00007FBA" w:rsidRPr="002862CC">
              <w:t>2.1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BC49C9">
            <w:pPr>
              <w:suppressAutoHyphens/>
              <w:ind w:firstLine="0"/>
            </w:pPr>
            <w:r w:rsidRPr="002862CC">
              <w:rPr>
                <w:b/>
              </w:rPr>
              <w:t>Задача:</w:t>
            </w:r>
            <w:r w:rsidRPr="002862CC">
              <w:t xml:space="preserve"> - обеспечение непрерывного характера воспитательного воздействия, основанного на  историко-культурных традициях кубанского казачества, участ</w:t>
            </w:r>
            <w:r w:rsidR="00007FBA" w:rsidRPr="002862CC">
              <w:t xml:space="preserve">ников образовательного процесса, </w:t>
            </w:r>
            <w:r w:rsidRPr="002862CC">
              <w:t>реализация приоритетных направлений работы по развитию дополнительного образования  в общеобразовательных учреждениях, имеющих в своем составе классы и</w:t>
            </w:r>
            <w:r w:rsidR="001E3741" w:rsidRPr="002862CC">
              <w:t xml:space="preserve"> группы казачьей направленности</w:t>
            </w:r>
          </w:p>
        </w:tc>
      </w:tr>
      <w:tr w:rsidR="002862CC" w:rsidRPr="002862CC" w:rsidTr="00E65DB3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07FBA" w:rsidP="00E16B46">
            <w:pPr>
              <w:pStyle w:val="aff6"/>
              <w:jc w:val="center"/>
            </w:pPr>
            <w:r w:rsidRPr="002862CC">
              <w:t>2.2</w:t>
            </w:r>
            <w:r w:rsidR="004379A7" w:rsidRPr="002862CC">
              <w:t>.1</w:t>
            </w:r>
            <w:r w:rsidRPr="002862CC">
              <w:t>.1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suppressAutoHyphens/>
              <w:ind w:firstLine="0"/>
              <w:jc w:val="left"/>
            </w:pPr>
            <w:proofErr w:type="gramStart"/>
            <w:r w:rsidRPr="002862CC">
              <w:t>Количество учащихся образовательных учреждений  занимающиеся в группах и классах казачьей направленности</w:t>
            </w:r>
            <w:proofErr w:type="gramEnd"/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единиц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center"/>
            </w:pPr>
            <w:r w:rsidRPr="002862CC">
              <w:t>3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628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628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center"/>
            </w:pPr>
            <w:r w:rsidRPr="002862CC">
              <w:t>628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666C5F">
            <w:pPr>
              <w:pStyle w:val="aff6"/>
              <w:jc w:val="center"/>
              <w:rPr>
                <w:b/>
              </w:rPr>
            </w:pPr>
            <w:r w:rsidRPr="002862CC">
              <w:rPr>
                <w:b/>
              </w:rPr>
              <w:t>3</w:t>
            </w:r>
            <w:r w:rsidRPr="002862CC">
              <w:t xml:space="preserve">. </w:t>
            </w:r>
            <w:hyperlink w:anchor="sub_2000" w:history="1">
              <w:r w:rsidRPr="002862CC">
                <w:rPr>
                  <w:rStyle w:val="a4"/>
                  <w:color w:val="000000" w:themeColor="text1"/>
                </w:rPr>
                <w:t>Подпрограмма</w:t>
              </w:r>
            </w:hyperlink>
            <w:r w:rsidRPr="002862CC">
              <w:rPr>
                <w:b/>
              </w:rPr>
              <w:t xml:space="preserve"> «Комплексные меры противодействия незаконному употреблению и обороту  наркотических средств на территории муниципального образования Кавказский район» 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E65DB3" w:rsidP="00E16B46">
            <w:pPr>
              <w:pStyle w:val="aff6"/>
              <w:jc w:val="center"/>
            </w:pPr>
            <w:r w:rsidRPr="002862CC">
              <w:t>3.1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ind w:firstLine="0"/>
            </w:pPr>
            <w:r w:rsidRPr="002862CC">
              <w:rPr>
                <w:b/>
              </w:rPr>
              <w:t xml:space="preserve">Цель </w:t>
            </w:r>
            <w:r w:rsidRPr="002862CC">
              <w:t xml:space="preserve">-  реализация единого комплекса мер по сохранению стабильности, а также снижения уровня </w:t>
            </w:r>
            <w:proofErr w:type="spellStart"/>
            <w:r w:rsidRPr="002862CC">
              <w:t>наркоситуации</w:t>
            </w:r>
            <w:proofErr w:type="spellEnd"/>
            <w:r w:rsidRPr="002862CC">
              <w:t xml:space="preserve"> в районе, путем проведения методической межведомственной  работы   в   сфере профилактики  социально-негативных   явлений   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3.1</w:t>
            </w:r>
            <w:r w:rsidR="00E65DB3" w:rsidRPr="002862CC">
              <w:t>.1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ind w:firstLine="0"/>
            </w:pPr>
            <w:r w:rsidRPr="002862CC">
              <w:rPr>
                <w:b/>
              </w:rPr>
              <w:t>Задача</w:t>
            </w:r>
            <w:r w:rsidRPr="002862CC">
              <w:t xml:space="preserve"> - </w:t>
            </w:r>
            <w:r w:rsidR="00E65DB3" w:rsidRPr="002862CC">
              <w:t>межведомственная</w:t>
            </w:r>
            <w:r w:rsidRPr="002862CC">
              <w:t xml:space="preserve">  координация   деятельности государственных    органов</w:t>
            </w:r>
            <w:r w:rsidR="00E65DB3" w:rsidRPr="002862CC">
              <w:t>,  муниципальных учреждений и других субъектов профилактики,</w:t>
            </w:r>
            <w:r w:rsidRPr="002862CC">
              <w:t xml:space="preserve">     работающих     в     направлении предотвращения    </w:t>
            </w:r>
            <w:r w:rsidRPr="002862CC">
              <w:lastRenderedPageBreak/>
              <w:t xml:space="preserve">распространения    наркомании, алкоголизма,    </w:t>
            </w:r>
            <w:proofErr w:type="spellStart"/>
            <w:r w:rsidRPr="002862CC">
              <w:t>табакокурения</w:t>
            </w:r>
            <w:proofErr w:type="spellEnd"/>
            <w:r w:rsidRPr="002862CC">
              <w:t xml:space="preserve">   на территории муниципального образования К</w:t>
            </w:r>
            <w:r w:rsidR="00E65DB3" w:rsidRPr="002862CC">
              <w:t>авказский район</w:t>
            </w:r>
          </w:p>
          <w:p w:rsidR="004379A7" w:rsidRPr="002862CC" w:rsidRDefault="004379A7" w:rsidP="00E16B46">
            <w:pPr>
              <w:ind w:firstLine="0"/>
            </w:pPr>
            <w:r w:rsidRPr="002862CC">
              <w:t>Целевые показатели:</w:t>
            </w:r>
          </w:p>
        </w:tc>
      </w:tr>
      <w:tr w:rsidR="002862CC" w:rsidRPr="002862CC" w:rsidTr="00E65DB3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lastRenderedPageBreak/>
              <w:t>3.1.1</w:t>
            </w:r>
            <w:r w:rsidR="00E65DB3" w:rsidRPr="002862CC">
              <w:t>.1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1E5A1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862CC">
              <w:rPr>
                <w:rFonts w:ascii="Times New Roman" w:hAnsi="Times New Roman" w:cs="Times New Roman"/>
                <w:sz w:val="28"/>
                <w:szCs w:val="28"/>
              </w:rPr>
              <w:t>Снижение количества лиц, состоящих на диспансерном учете и профилактическом наблюдении в связи с употреблением н</w:t>
            </w:r>
            <w:r w:rsidR="001E3741" w:rsidRPr="002862CC">
              <w:rPr>
                <w:rFonts w:ascii="Times New Roman" w:hAnsi="Times New Roman" w:cs="Times New Roman"/>
                <w:sz w:val="28"/>
                <w:szCs w:val="28"/>
              </w:rPr>
              <w:t>аркотических веществ и алкоголя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</w:pPr>
            <w:r w:rsidRPr="002862CC">
              <w:t xml:space="preserve">          единиц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BF022F" w:rsidP="00E16B46">
            <w:pPr>
              <w:pStyle w:val="aff6"/>
              <w:jc w:val="center"/>
              <w:rPr>
                <w:b/>
              </w:rPr>
            </w:pPr>
            <w:r w:rsidRPr="002862CC">
              <w:rPr>
                <w:b/>
              </w:rPr>
              <w:t>1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365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335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305</w:t>
            </w:r>
          </w:p>
        </w:tc>
      </w:tr>
      <w:tr w:rsidR="002862CC" w:rsidRPr="002862CC" w:rsidTr="00E65DB3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3.1.</w:t>
            </w:r>
            <w:r w:rsidR="00E65DB3" w:rsidRPr="002862CC">
              <w:t>1.2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A7089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862CC">
              <w:rPr>
                <w:rFonts w:ascii="Times New Roman" w:hAnsi="Times New Roman" w:cs="Times New Roman"/>
                <w:sz w:val="28"/>
                <w:szCs w:val="28"/>
              </w:rPr>
              <w:t xml:space="preserve">Стабилизация общего количества преступлений, совершенных  по линии НОН, выявление преступлений по линии </w:t>
            </w:r>
            <w:proofErr w:type="spellStart"/>
            <w:r w:rsidRPr="002862CC">
              <w:rPr>
                <w:rFonts w:ascii="Times New Roman" w:hAnsi="Times New Roman" w:cs="Times New Roman"/>
                <w:sz w:val="28"/>
                <w:szCs w:val="28"/>
              </w:rPr>
              <w:t>притоносодержательства</w:t>
            </w:r>
            <w:proofErr w:type="spellEnd"/>
            <w:r w:rsidRPr="002862CC">
              <w:rPr>
                <w:rFonts w:ascii="Times New Roman" w:hAnsi="Times New Roman" w:cs="Times New Roman"/>
                <w:sz w:val="28"/>
                <w:szCs w:val="28"/>
              </w:rPr>
              <w:t>, сбыт к</w:t>
            </w:r>
            <w:r w:rsidR="001E3741" w:rsidRPr="002862CC">
              <w:rPr>
                <w:rFonts w:ascii="Times New Roman" w:hAnsi="Times New Roman" w:cs="Times New Roman"/>
                <w:sz w:val="28"/>
                <w:szCs w:val="28"/>
              </w:rPr>
              <w:t>урительных смесей «Спайс» и др.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единиц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BF022F" w:rsidP="00E16B46">
            <w:pPr>
              <w:pStyle w:val="aff6"/>
              <w:jc w:val="center"/>
              <w:rPr>
                <w:b/>
              </w:rPr>
            </w:pPr>
            <w:r w:rsidRPr="002862CC">
              <w:rPr>
                <w:b/>
              </w:rPr>
              <w:t>1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94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94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94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666C5F">
            <w:pPr>
              <w:pStyle w:val="aff6"/>
              <w:jc w:val="center"/>
              <w:rPr>
                <w:b/>
              </w:rPr>
            </w:pPr>
            <w:r w:rsidRPr="002862CC">
              <w:rPr>
                <w:b/>
              </w:rPr>
              <w:t>4</w:t>
            </w:r>
            <w:r w:rsidRPr="002862CC">
              <w:t xml:space="preserve">. </w:t>
            </w:r>
            <w:hyperlink w:anchor="sub_2000" w:history="1">
              <w:r w:rsidRPr="002862CC">
                <w:rPr>
                  <w:rStyle w:val="a4"/>
                  <w:color w:val="000000" w:themeColor="text1"/>
                </w:rPr>
                <w:t>Подпрограмма</w:t>
              </w:r>
            </w:hyperlink>
            <w:r w:rsidRPr="002862CC">
              <w:rPr>
                <w:b/>
              </w:rPr>
              <w:t xml:space="preserve"> «Профилактика правонарушений и охрана общественного порядка на территории муниципального образования Кавказский район» 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E65DB3" w:rsidP="00E16B46">
            <w:pPr>
              <w:pStyle w:val="aff6"/>
              <w:jc w:val="center"/>
            </w:pPr>
            <w:r w:rsidRPr="002862CC">
              <w:t>4.1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8129CE">
            <w:pPr>
              <w:spacing w:line="100" w:lineRule="atLeast"/>
              <w:ind w:firstLine="0"/>
            </w:pPr>
            <w:r w:rsidRPr="002862CC">
              <w:rPr>
                <w:b/>
              </w:rPr>
              <w:t>Цель</w:t>
            </w:r>
            <w:r w:rsidRPr="002862CC">
              <w:t xml:space="preserve"> -  оптимизация системы укрепления правопорядка, профилактики правонарушений, усиления борьбы с преступностью в Кавказском районе 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4.1</w:t>
            </w:r>
            <w:r w:rsidR="00E65DB3" w:rsidRPr="002862CC">
              <w:t>.1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ind w:firstLine="0"/>
            </w:pPr>
            <w:r w:rsidRPr="002862CC">
              <w:rPr>
                <w:b/>
              </w:rPr>
              <w:t xml:space="preserve">Задача </w:t>
            </w:r>
            <w:r w:rsidRPr="002862CC">
              <w:t>- объединение усилий правоохранительных органов, администрации, общественных организаций и объединений, правозащитных структур, средств массовой информации в вопросах развития многоуровневой системы профилактики правонарушений в Кавказском районе, с</w:t>
            </w:r>
            <w:r w:rsidR="000D679C" w:rsidRPr="002862CC">
              <w:t>табилизации уровню преступности</w:t>
            </w:r>
          </w:p>
          <w:p w:rsidR="004379A7" w:rsidRPr="002862CC" w:rsidRDefault="004379A7" w:rsidP="000D679C">
            <w:pPr>
              <w:ind w:firstLine="0"/>
              <w:rPr>
                <w:b/>
              </w:rPr>
            </w:pPr>
          </w:p>
        </w:tc>
      </w:tr>
      <w:tr w:rsidR="002862CC" w:rsidRPr="002862CC" w:rsidTr="00E65DB3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4.1.1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679C" w:rsidP="000D679C">
            <w:pPr>
              <w:ind w:firstLine="0"/>
              <w:jc w:val="left"/>
            </w:pPr>
            <w:r w:rsidRPr="002862CC">
              <w:t xml:space="preserve">Снижение </w:t>
            </w:r>
            <w:r w:rsidR="004379A7" w:rsidRPr="002862CC">
              <w:t>количеств</w:t>
            </w:r>
            <w:r w:rsidRPr="002862CC">
              <w:t>а</w:t>
            </w:r>
            <w:r w:rsidR="004379A7" w:rsidRPr="002862CC">
              <w:t xml:space="preserve"> преступлени</w:t>
            </w:r>
            <w:r w:rsidRPr="002862CC">
              <w:t>й</w:t>
            </w:r>
            <w:r w:rsidR="004379A7" w:rsidRPr="002862CC">
              <w:t>, совершенных на территории района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единиц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98325A" w:rsidP="00E16B46">
            <w:pPr>
              <w:pStyle w:val="aff6"/>
              <w:jc w:val="center"/>
            </w:pPr>
            <w:r w:rsidRPr="002862CC">
              <w:t>1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1650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1610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1580</w:t>
            </w:r>
          </w:p>
        </w:tc>
      </w:tr>
      <w:tr w:rsidR="002862CC" w:rsidRPr="002862CC" w:rsidTr="00E65DB3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4.1.2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679C" w:rsidP="00E16B46">
            <w:pPr>
              <w:ind w:firstLine="0"/>
              <w:jc w:val="left"/>
            </w:pPr>
            <w:r w:rsidRPr="002862CC">
              <w:t>Снижение количества</w:t>
            </w:r>
            <w:r w:rsidR="004379A7" w:rsidRPr="002862CC">
              <w:t xml:space="preserve"> преступлений, совершенных несовершеннолетними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единиц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98325A" w:rsidP="00E16B46">
            <w:pPr>
              <w:pStyle w:val="aff6"/>
              <w:jc w:val="center"/>
            </w:pPr>
            <w:r w:rsidRPr="002862CC">
              <w:t>1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34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32</w:t>
            </w:r>
          </w:p>
        </w:tc>
      </w:tr>
      <w:tr w:rsidR="002862CC" w:rsidRPr="002862CC" w:rsidTr="00E65DB3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4.1.3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679C" w:rsidP="00E16B46">
            <w:pPr>
              <w:ind w:firstLine="0"/>
              <w:jc w:val="left"/>
            </w:pPr>
            <w:r w:rsidRPr="002862CC">
              <w:t>Снижение количества</w:t>
            </w:r>
            <w:r w:rsidR="004379A7" w:rsidRPr="002862CC">
              <w:t xml:space="preserve"> преступлений, совершенных па удинах, площадях, в парках и в других общественных местах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единиц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98325A" w:rsidP="00E16B46">
            <w:pPr>
              <w:pStyle w:val="aff6"/>
              <w:jc w:val="center"/>
            </w:pPr>
            <w:r w:rsidRPr="002862CC">
              <w:t>1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AB6747" w:rsidP="00E16B46">
            <w:pPr>
              <w:pStyle w:val="aff6"/>
            </w:pPr>
            <w:r>
              <w:t xml:space="preserve">     </w:t>
            </w:r>
            <w:r w:rsidR="004379A7" w:rsidRPr="002862CC">
              <w:t>982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976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970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</w:pP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2167EF" w:rsidP="00666C5F">
            <w:pPr>
              <w:pStyle w:val="1"/>
              <w:rPr>
                <w:color w:val="000000" w:themeColor="text1"/>
              </w:rPr>
            </w:pPr>
            <w:r w:rsidRPr="002862CC">
              <w:rPr>
                <w:color w:val="000000" w:themeColor="text1"/>
              </w:rPr>
              <w:t>5</w:t>
            </w:r>
            <w:r w:rsidR="004379A7" w:rsidRPr="002862CC">
              <w:rPr>
                <w:color w:val="000000" w:themeColor="text1"/>
              </w:rPr>
              <w:t>.</w:t>
            </w:r>
            <w:hyperlink w:anchor="sub_2000" w:history="1">
              <w:r w:rsidR="004379A7" w:rsidRPr="002862CC">
                <w:rPr>
                  <w:rStyle w:val="a4"/>
                  <w:b/>
                  <w:color w:val="000000" w:themeColor="text1"/>
                </w:rPr>
                <w:t>Подпрограмма</w:t>
              </w:r>
            </w:hyperlink>
            <w:r w:rsidR="004379A7" w:rsidRPr="002862CC">
              <w:rPr>
                <w:color w:val="000000" w:themeColor="text1"/>
              </w:rPr>
              <w:t xml:space="preserve"> "Обеспечение пожарной безопасности» 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</w:pP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jc w:val="center"/>
            </w:pPr>
            <w:r w:rsidRPr="002862CC">
              <w:rPr>
                <w:i/>
              </w:rPr>
              <w:t>Сфера образования  муниципального образования Кавказский район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E16B46">
            <w:pPr>
              <w:pStyle w:val="aff6"/>
            </w:pPr>
            <w:r w:rsidRPr="002862CC">
              <w:t>5.1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spacing w:line="100" w:lineRule="atLeast"/>
            </w:pPr>
            <w:r w:rsidRPr="002862CC">
              <w:rPr>
                <w:b/>
              </w:rPr>
              <w:t>Цель</w:t>
            </w:r>
            <w:r w:rsidRPr="002862CC">
              <w:t xml:space="preserve"> -  совершенствование </w:t>
            </w:r>
            <w:proofErr w:type="gramStart"/>
            <w:r w:rsidRPr="002862CC">
              <w:t>системы обеспечения пожарной безопасности образовательных учреждений муниципального образования</w:t>
            </w:r>
            <w:proofErr w:type="gramEnd"/>
            <w:r w:rsidRPr="002862CC">
              <w:t xml:space="preserve"> Кавказский район в</w:t>
            </w:r>
            <w:r w:rsidR="001E3741" w:rsidRPr="002862CC">
              <w:t xml:space="preserve"> период с 2015 года по 2017 год</w:t>
            </w:r>
          </w:p>
          <w:p w:rsidR="004379A7" w:rsidRPr="002862CC" w:rsidRDefault="004379A7" w:rsidP="00E16B46">
            <w:pPr>
              <w:spacing w:line="100" w:lineRule="atLeast"/>
            </w:pP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E16B46">
            <w:pPr>
              <w:pStyle w:val="aff6"/>
            </w:pPr>
            <w:r w:rsidRPr="002862CC">
              <w:lastRenderedPageBreak/>
              <w:t>5</w:t>
            </w:r>
            <w:r w:rsidR="004379A7" w:rsidRPr="002862CC">
              <w:t>.1</w:t>
            </w:r>
            <w:r w:rsidRPr="002862CC">
              <w:t>.1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spacing w:line="100" w:lineRule="atLeast"/>
            </w:pPr>
            <w:r w:rsidRPr="002862CC">
              <w:rPr>
                <w:b/>
              </w:rPr>
              <w:t xml:space="preserve">Задача  - </w:t>
            </w:r>
            <w:r w:rsidRPr="002862CC">
              <w:t xml:space="preserve">реализация мероприятий по совершенствованию противопожарной защиты образовательных учреждений, путем  внедрения современных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</w:t>
            </w:r>
          </w:p>
          <w:p w:rsidR="004379A7" w:rsidRPr="002862CC" w:rsidRDefault="004379A7" w:rsidP="00E16B46">
            <w:pPr>
              <w:spacing w:line="100" w:lineRule="atLeast"/>
              <w:ind w:firstLine="0"/>
            </w:pPr>
            <w:r w:rsidRPr="002862CC">
              <w:t>Целевые показатели:</w:t>
            </w:r>
          </w:p>
        </w:tc>
      </w:tr>
      <w:tr w:rsidR="002862CC" w:rsidRPr="002862CC" w:rsidTr="00E65DB3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E16B46">
            <w:pPr>
              <w:pStyle w:val="aff6"/>
              <w:jc w:val="center"/>
            </w:pPr>
            <w:r w:rsidRPr="002862CC">
              <w:t>5</w:t>
            </w:r>
            <w:r w:rsidR="004379A7" w:rsidRPr="002862CC">
              <w:t>.1.1</w:t>
            </w:r>
            <w:r w:rsidRPr="002862CC">
              <w:t>.1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left"/>
            </w:pPr>
            <w:r w:rsidRPr="002862CC">
              <w:t>Количество образовательных  учреждений, приведенных в соответствие с действующими  нормами противопожарной безопасности, от общего числа образовательных учреждений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E16B46">
            <w:r w:rsidRPr="002862CC">
              <w:t>%</w:t>
            </w:r>
          </w:p>
          <w:p w:rsidR="004379A7" w:rsidRPr="002862CC" w:rsidRDefault="004379A7" w:rsidP="00E16B46">
            <w:r w:rsidRPr="002862CC">
              <w:t xml:space="preserve">       учреждений 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ind w:firstLine="0"/>
              <w:jc w:val="center"/>
            </w:pPr>
            <w:r w:rsidRPr="002862CC">
              <w:t>3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ind w:left="-776"/>
              <w:jc w:val="center"/>
            </w:pPr>
            <w:r w:rsidRPr="002862CC">
              <w:t>60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ind w:firstLine="0"/>
              <w:jc w:val="center"/>
            </w:pPr>
            <w:r w:rsidRPr="002862CC">
              <w:t>90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ind w:firstLine="0"/>
              <w:jc w:val="center"/>
            </w:pPr>
            <w:r w:rsidRPr="002862CC">
              <w:t>100</w:t>
            </w:r>
          </w:p>
        </w:tc>
      </w:tr>
      <w:tr w:rsidR="002862CC" w:rsidRPr="002862CC" w:rsidTr="00E65DB3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0D3C83">
            <w:pPr>
              <w:pStyle w:val="aff6"/>
              <w:jc w:val="center"/>
            </w:pPr>
            <w:r w:rsidRPr="002862CC">
              <w:t>5</w:t>
            </w:r>
            <w:r w:rsidR="004379A7" w:rsidRPr="002862CC">
              <w:t>.1</w:t>
            </w:r>
            <w:r w:rsidRPr="002862CC">
              <w:t>.1.</w:t>
            </w:r>
            <w:r w:rsidR="004379A7" w:rsidRPr="002862CC">
              <w:t>2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left"/>
            </w:pPr>
            <w:r w:rsidRPr="002862CC">
              <w:t xml:space="preserve">Количество сотрудников, обученных по программе пожарно-технического минимума и прошедших противопожарные инструктажи о мерах пожарной безопасности 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/>
          <w:p w:rsidR="004379A7" w:rsidRPr="002862CC" w:rsidRDefault="004379A7" w:rsidP="00E16B46"/>
          <w:p w:rsidR="004379A7" w:rsidRPr="002862CC" w:rsidRDefault="004379A7" w:rsidP="00E16B46">
            <w:pPr>
              <w:ind w:firstLine="0"/>
            </w:pPr>
            <w:r w:rsidRPr="002862CC">
              <w:t xml:space="preserve">     человек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ind w:firstLine="0"/>
              <w:jc w:val="center"/>
            </w:pPr>
            <w:r w:rsidRPr="002862CC">
              <w:t>3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ind w:firstLine="0"/>
              <w:jc w:val="center"/>
            </w:pPr>
            <w:r w:rsidRPr="002862CC">
              <w:t>Не менее</w:t>
            </w:r>
          </w:p>
          <w:p w:rsidR="004379A7" w:rsidRPr="002862CC" w:rsidRDefault="004379A7" w:rsidP="002167EF">
            <w:pPr>
              <w:ind w:firstLine="0"/>
              <w:jc w:val="center"/>
            </w:pPr>
            <w:r w:rsidRPr="002862CC">
              <w:t>200</w:t>
            </w:r>
          </w:p>
          <w:p w:rsidR="004379A7" w:rsidRPr="002862CC" w:rsidRDefault="004379A7" w:rsidP="002167EF">
            <w:pPr>
              <w:jc w:val="center"/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ind w:firstLine="0"/>
              <w:jc w:val="center"/>
            </w:pPr>
            <w:r w:rsidRPr="002862CC">
              <w:t>Не менее</w:t>
            </w:r>
          </w:p>
          <w:p w:rsidR="004379A7" w:rsidRPr="002862CC" w:rsidRDefault="004379A7" w:rsidP="002167EF">
            <w:pPr>
              <w:ind w:firstLine="0"/>
              <w:jc w:val="center"/>
            </w:pPr>
            <w:r w:rsidRPr="002862CC">
              <w:t>230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2167EF">
            <w:pPr>
              <w:jc w:val="center"/>
            </w:pPr>
          </w:p>
          <w:p w:rsidR="004379A7" w:rsidRPr="002862CC" w:rsidRDefault="004379A7" w:rsidP="002167EF">
            <w:pPr>
              <w:ind w:firstLine="0"/>
              <w:jc w:val="center"/>
            </w:pPr>
            <w:r w:rsidRPr="002862CC">
              <w:t>Не менее</w:t>
            </w:r>
          </w:p>
          <w:p w:rsidR="004379A7" w:rsidRPr="002862CC" w:rsidRDefault="004379A7" w:rsidP="002167EF">
            <w:pPr>
              <w:ind w:firstLine="0"/>
              <w:jc w:val="center"/>
            </w:pPr>
            <w:r w:rsidRPr="002862CC">
              <w:t>250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</w:pP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jc w:val="center"/>
            </w:pPr>
            <w:r w:rsidRPr="002862CC">
              <w:rPr>
                <w:i/>
              </w:rPr>
              <w:t>Сфера культуры и искусства муниципального образования Кавказский район:</w:t>
            </w:r>
          </w:p>
          <w:p w:rsidR="004379A7" w:rsidRPr="002862CC" w:rsidRDefault="004379A7" w:rsidP="00E16B46">
            <w:pPr>
              <w:pStyle w:val="aff6"/>
              <w:jc w:val="center"/>
            </w:pP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E16B46">
            <w:pPr>
              <w:pStyle w:val="aff6"/>
              <w:jc w:val="center"/>
            </w:pPr>
            <w:r w:rsidRPr="002862CC">
              <w:t>5.2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r w:rsidRPr="002862CC">
              <w:rPr>
                <w:b/>
              </w:rPr>
              <w:t xml:space="preserve">Цель </w:t>
            </w:r>
            <w:r w:rsidRPr="002862CC">
              <w:t>-  обеспечение пожарной безопасности зданий, сооружений учреждений культуры и дополнительного образования в целях создания благоприятных условий  для  обучения, творческой  деятельности и работы в период с 2015 – 2017 года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E16B46">
            <w:pPr>
              <w:pStyle w:val="aff6"/>
              <w:jc w:val="center"/>
            </w:pPr>
            <w:r w:rsidRPr="002862CC">
              <w:t>5</w:t>
            </w:r>
            <w:r w:rsidR="004379A7" w:rsidRPr="002862CC">
              <w:t>.2</w:t>
            </w:r>
            <w:r w:rsidRPr="002862CC">
              <w:t>.1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r w:rsidRPr="002862CC">
              <w:rPr>
                <w:b/>
              </w:rPr>
              <w:t>Задача</w:t>
            </w:r>
            <w:r w:rsidRPr="002862CC">
              <w:t xml:space="preserve"> -  приведение в соответствии с нормами пожарной безопасности учреждений культуры и дополнительного образования</w:t>
            </w:r>
          </w:p>
          <w:p w:rsidR="004379A7" w:rsidRPr="002862CC" w:rsidRDefault="0009762A" w:rsidP="0009762A">
            <w:pPr>
              <w:ind w:firstLine="0"/>
            </w:pPr>
            <w:r w:rsidRPr="002862CC">
              <w:t>Целевые показатели</w:t>
            </w:r>
            <w:r w:rsidR="004379A7" w:rsidRPr="002862CC">
              <w:t>:</w:t>
            </w:r>
          </w:p>
        </w:tc>
      </w:tr>
      <w:tr w:rsidR="002862CC" w:rsidRPr="002862CC" w:rsidTr="00E65DB3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E16B46">
            <w:pPr>
              <w:pStyle w:val="aff6"/>
              <w:jc w:val="center"/>
            </w:pPr>
            <w:r w:rsidRPr="002862CC">
              <w:t>5</w:t>
            </w:r>
            <w:r w:rsidR="004379A7" w:rsidRPr="002862CC">
              <w:t>.2.1</w:t>
            </w:r>
            <w:r w:rsidRPr="002862CC">
              <w:t>.1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ind w:firstLine="0"/>
            </w:pPr>
            <w:r w:rsidRPr="002862CC">
              <w:t>Количество учреждений культуры и дополнительного образования, приведенных в соответствие с нормами противопожарной безопасности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E16B46">
            <w:pPr>
              <w:ind w:firstLine="0"/>
            </w:pPr>
            <w:r w:rsidRPr="002862CC">
              <w:t>количество учреждений, шт.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2167EF">
            <w:pPr>
              <w:ind w:firstLine="0"/>
            </w:pPr>
            <w:r w:rsidRPr="002862CC">
              <w:t>3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2167EF">
            <w:pPr>
              <w:ind w:left="-775" w:right="-326"/>
            </w:pPr>
            <w:r w:rsidRPr="002862CC"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2167EF">
            <w:pPr>
              <w:ind w:left="-741"/>
            </w:pPr>
            <w:r w:rsidRPr="002862CC">
              <w:t>6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9A7" w:rsidRPr="002862CC" w:rsidRDefault="004379A7" w:rsidP="002167EF">
            <w:r w:rsidRPr="002862CC">
              <w:t>6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jc w:val="center"/>
            </w:pPr>
            <w:r w:rsidRPr="002862CC">
              <w:rPr>
                <w:i/>
              </w:rPr>
              <w:t xml:space="preserve"> Сфера  физической культуры  и  спорта  муниципального образования Кавказский район:</w:t>
            </w:r>
          </w:p>
          <w:p w:rsidR="004379A7" w:rsidRPr="002862CC" w:rsidRDefault="004379A7" w:rsidP="00E16B46">
            <w:pPr>
              <w:pStyle w:val="aff6"/>
              <w:jc w:val="center"/>
            </w:pP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E16B46">
            <w:pPr>
              <w:pStyle w:val="aff6"/>
              <w:jc w:val="center"/>
            </w:pPr>
            <w:r w:rsidRPr="002862CC">
              <w:t>5</w:t>
            </w:r>
            <w:r w:rsidR="004379A7" w:rsidRPr="002862CC">
              <w:t>.3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r w:rsidRPr="002862CC">
              <w:rPr>
                <w:b/>
              </w:rPr>
              <w:t xml:space="preserve">Цель </w:t>
            </w:r>
            <w:r w:rsidRPr="002862CC">
              <w:t>-  обеспечение пожарной безопасности зданий, сооружений учреждений подведомственных отделу по физической культуре и спорту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E16B46">
            <w:pPr>
              <w:pStyle w:val="aff6"/>
              <w:jc w:val="center"/>
            </w:pPr>
            <w:r w:rsidRPr="002862CC">
              <w:t>5.3.1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r w:rsidRPr="002862CC">
              <w:rPr>
                <w:b/>
              </w:rPr>
              <w:t>Задача</w:t>
            </w:r>
            <w:r w:rsidRPr="002862CC">
              <w:t xml:space="preserve"> - приведение в соответствие с нормами пожарной безопасности учреждений, подведомственных </w:t>
            </w:r>
            <w:r w:rsidRPr="002862CC">
              <w:lastRenderedPageBreak/>
              <w:t>отделу по физической культуре и спорту  в целях обеспечения пожарной безопасности участников и зрителей спортивных мероприятий и работников  учреждений   спортивной направленности во время учебно-тренировочного процесса;</w:t>
            </w:r>
          </w:p>
          <w:p w:rsidR="004379A7" w:rsidRPr="002862CC" w:rsidRDefault="004379A7" w:rsidP="00E16B46">
            <w:pPr>
              <w:ind w:firstLine="0"/>
            </w:pPr>
            <w:r w:rsidRPr="002862CC">
              <w:t>Целевые показатели</w:t>
            </w:r>
            <w:proofErr w:type="gramStart"/>
            <w:r w:rsidRPr="002862CC">
              <w:t xml:space="preserve"> :</w:t>
            </w:r>
            <w:proofErr w:type="gramEnd"/>
          </w:p>
        </w:tc>
      </w:tr>
      <w:tr w:rsidR="002862CC" w:rsidRPr="002862CC" w:rsidTr="00E65DB3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E16B46">
            <w:pPr>
              <w:pStyle w:val="aff6"/>
              <w:jc w:val="center"/>
            </w:pPr>
            <w:r w:rsidRPr="002862CC">
              <w:lastRenderedPageBreak/>
              <w:t>5</w:t>
            </w:r>
            <w:r w:rsidR="004379A7" w:rsidRPr="002862CC">
              <w:t>.3.1</w:t>
            </w:r>
            <w:r w:rsidRPr="002862CC">
              <w:t>.1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ind w:firstLine="0"/>
            </w:pPr>
            <w:r w:rsidRPr="002862CC">
              <w:t>Количество учреждений спортивной направленности, приведенных в соответствие с нормами противопожарной безопасности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E16B46">
            <w:pPr>
              <w:ind w:firstLine="0"/>
            </w:pPr>
            <w:r w:rsidRPr="002862CC">
              <w:t>количество учреждений, шт.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E16B46">
            <w:pPr>
              <w:ind w:firstLine="0"/>
              <w:jc w:val="center"/>
            </w:pPr>
            <w:r w:rsidRPr="002862CC">
              <w:t>3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E16B46">
            <w:pPr>
              <w:ind w:left="-775"/>
              <w:jc w:val="center"/>
            </w:pPr>
            <w:r w:rsidRPr="002862CC">
              <w:t>7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E16B46">
            <w:pPr>
              <w:ind w:left="-729"/>
              <w:jc w:val="center"/>
            </w:pPr>
            <w:r w:rsidRPr="002862CC">
              <w:t>7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9A7" w:rsidRPr="002862CC" w:rsidRDefault="004379A7" w:rsidP="00E16B46">
            <w:pPr>
              <w:jc w:val="center"/>
            </w:pPr>
            <w:r w:rsidRPr="002862CC">
              <w:t>7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jc w:val="center"/>
            </w:pPr>
            <w:r w:rsidRPr="002862CC">
              <w:rPr>
                <w:i/>
              </w:rPr>
              <w:t xml:space="preserve"> Администрация  муниципального образования Кавказский район</w:t>
            </w:r>
            <w:r w:rsidRPr="002862CC">
              <w:rPr>
                <w:b/>
                <w:i/>
              </w:rPr>
              <w:t>:</w:t>
            </w:r>
          </w:p>
          <w:p w:rsidR="004379A7" w:rsidRPr="002862CC" w:rsidRDefault="004379A7" w:rsidP="00E16B46">
            <w:pPr>
              <w:pStyle w:val="aff6"/>
              <w:jc w:val="center"/>
            </w:pP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E16B46">
            <w:pPr>
              <w:pStyle w:val="aff6"/>
              <w:jc w:val="center"/>
            </w:pPr>
            <w:r w:rsidRPr="002862CC">
              <w:t>5.4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r w:rsidRPr="002862CC">
              <w:rPr>
                <w:b/>
              </w:rPr>
              <w:t xml:space="preserve">Цель </w:t>
            </w:r>
            <w:r w:rsidRPr="002862CC">
              <w:t>-  обеспечение пожарной безопасности зданий, сооружений администрации муниципального образования Кавказский район, создание благопр</w:t>
            </w:r>
            <w:r w:rsidR="001E3741" w:rsidRPr="002862CC">
              <w:t>иятных условий  работы служащих</w:t>
            </w:r>
          </w:p>
        </w:tc>
      </w:tr>
      <w:tr w:rsidR="002862CC" w:rsidRPr="002862CC" w:rsidTr="004A697F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E16B46">
            <w:pPr>
              <w:pStyle w:val="aff6"/>
              <w:jc w:val="center"/>
            </w:pPr>
            <w:r w:rsidRPr="002862CC">
              <w:t>5</w:t>
            </w:r>
            <w:r w:rsidR="004379A7" w:rsidRPr="002862CC">
              <w:t>.4</w:t>
            </w:r>
            <w:r w:rsidRPr="002862CC">
              <w:t>.1</w:t>
            </w:r>
          </w:p>
        </w:tc>
        <w:tc>
          <w:tcPr>
            <w:tcW w:w="46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r w:rsidRPr="002862CC">
              <w:rPr>
                <w:b/>
              </w:rPr>
              <w:t>Задача</w:t>
            </w:r>
            <w:r w:rsidRPr="002862CC">
              <w:t xml:space="preserve"> - приведение в соответствие с нормами пожарной безопасности зданий администрации муниципального образования Кавказский район в целях создания  благопр</w:t>
            </w:r>
            <w:r w:rsidR="001E3741" w:rsidRPr="002862CC">
              <w:t>иятных условий  работы служащих</w:t>
            </w:r>
          </w:p>
          <w:p w:rsidR="004379A7" w:rsidRPr="002862CC" w:rsidRDefault="004379A7" w:rsidP="00E16B46">
            <w:pPr>
              <w:ind w:firstLine="0"/>
            </w:pPr>
            <w:r w:rsidRPr="002862CC">
              <w:t>Целевые показатели</w:t>
            </w:r>
            <w:proofErr w:type="gramStart"/>
            <w:r w:rsidRPr="002862CC">
              <w:t xml:space="preserve"> :</w:t>
            </w:r>
            <w:proofErr w:type="gramEnd"/>
          </w:p>
        </w:tc>
      </w:tr>
      <w:tr w:rsidR="002862CC" w:rsidRPr="002862CC" w:rsidTr="00E65DB3">
        <w:trPr>
          <w:gridAfter w:val="3"/>
          <w:wAfter w:w="15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D3C83" w:rsidP="00E16B46">
            <w:pPr>
              <w:pStyle w:val="aff6"/>
              <w:jc w:val="center"/>
            </w:pPr>
            <w:r w:rsidRPr="002862CC">
              <w:t>5</w:t>
            </w:r>
            <w:r w:rsidR="004379A7" w:rsidRPr="002862CC">
              <w:t>.4.1</w:t>
            </w:r>
            <w:r w:rsidRPr="002862CC">
              <w:t>.1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ind w:firstLine="0"/>
            </w:pPr>
            <w:r w:rsidRPr="002862CC">
              <w:t>Количество зданий администрации муниципального образования Кавказский район  приведенных в соответствие с нормами противопожарной безопасности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E16B46">
            <w:pPr>
              <w:ind w:firstLine="0"/>
              <w:jc w:val="center"/>
            </w:pPr>
            <w:r w:rsidRPr="002862CC">
              <w:t>количество зданий, шт.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E16B46">
            <w:pPr>
              <w:ind w:firstLine="0"/>
            </w:pPr>
            <w:r w:rsidRPr="002862CC">
              <w:t>3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E16B46">
            <w:pPr>
              <w:ind w:left="-767"/>
            </w:pPr>
            <w:r w:rsidRPr="002862CC">
              <w:t>3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A7" w:rsidRPr="002862CC" w:rsidRDefault="004379A7" w:rsidP="00E16B46">
            <w:pPr>
              <w:ind w:left="-767"/>
            </w:pPr>
            <w:r w:rsidRPr="002862CC">
              <w:t>2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9A7" w:rsidRPr="002862CC" w:rsidRDefault="004379A7" w:rsidP="00E16B46">
            <w:r w:rsidRPr="002862CC">
              <w:t>1</w:t>
            </w:r>
          </w:p>
        </w:tc>
      </w:tr>
      <w:tr w:rsidR="002862CC" w:rsidRPr="002862CC" w:rsidTr="004A697F">
        <w:trPr>
          <w:gridAfter w:val="4"/>
          <w:wAfter w:w="22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</w:pPr>
          </w:p>
        </w:tc>
        <w:tc>
          <w:tcPr>
            <w:tcW w:w="4660" w:type="pct"/>
            <w:gridSpan w:val="18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379A7" w:rsidRPr="002862CC" w:rsidRDefault="002167EF" w:rsidP="00666C5F">
            <w:pPr>
              <w:pStyle w:val="1"/>
              <w:rPr>
                <w:b w:val="0"/>
                <w:color w:val="000000" w:themeColor="text1"/>
              </w:rPr>
            </w:pPr>
            <w:r w:rsidRPr="002862CC">
              <w:rPr>
                <w:color w:val="000000" w:themeColor="text1"/>
              </w:rPr>
              <w:t>6</w:t>
            </w:r>
            <w:r w:rsidR="004379A7" w:rsidRPr="002862CC">
              <w:rPr>
                <w:color w:val="000000" w:themeColor="text1"/>
              </w:rPr>
              <w:t>.</w:t>
            </w:r>
            <w:hyperlink w:anchor="sub_6000" w:history="1">
              <w:r w:rsidR="004379A7" w:rsidRPr="002862CC">
                <w:rPr>
                  <w:rStyle w:val="a4"/>
                  <w:b/>
                  <w:color w:val="000000" w:themeColor="text1"/>
                </w:rPr>
                <w:t>Подпрограмма</w:t>
              </w:r>
            </w:hyperlink>
            <w:r w:rsidR="004379A7" w:rsidRPr="002862CC">
              <w:rPr>
                <w:color w:val="000000" w:themeColor="text1"/>
              </w:rPr>
              <w:t>«</w:t>
            </w:r>
            <w:r w:rsidR="00007FBA" w:rsidRPr="002862CC">
              <w:rPr>
                <w:color w:val="000000" w:themeColor="text1"/>
              </w:rPr>
              <w:t xml:space="preserve"> Г</w:t>
            </w:r>
            <w:r w:rsidR="004379A7" w:rsidRPr="002862CC">
              <w:rPr>
                <w:color w:val="000000" w:themeColor="text1"/>
              </w:rPr>
              <w:t>армонизация межнациональных</w:t>
            </w:r>
            <w:r w:rsidR="00E05D43" w:rsidRPr="002862CC">
              <w:rPr>
                <w:color w:val="000000" w:themeColor="text1"/>
              </w:rPr>
              <w:t xml:space="preserve"> и межконфессиональных</w:t>
            </w:r>
            <w:r w:rsidR="004379A7" w:rsidRPr="002862CC">
              <w:rPr>
                <w:color w:val="000000" w:themeColor="text1"/>
              </w:rPr>
              <w:t xml:space="preserve"> отношений в муниципальном образовании Кавказский район»  </w:t>
            </w:r>
          </w:p>
        </w:tc>
      </w:tr>
      <w:tr w:rsidR="002862CC" w:rsidRPr="002862CC" w:rsidTr="004A697F">
        <w:trPr>
          <w:gridAfter w:val="4"/>
          <w:wAfter w:w="22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07FBA" w:rsidP="00E16B46">
            <w:pPr>
              <w:pStyle w:val="aff6"/>
            </w:pPr>
            <w:r w:rsidRPr="002862CC">
              <w:t>6.1</w:t>
            </w:r>
          </w:p>
        </w:tc>
        <w:tc>
          <w:tcPr>
            <w:tcW w:w="466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05D43">
            <w:pPr>
              <w:ind w:hanging="96"/>
            </w:pPr>
            <w:r w:rsidRPr="002862CC">
              <w:rPr>
                <w:b/>
              </w:rPr>
              <w:t>Цель</w:t>
            </w:r>
            <w:r w:rsidRPr="002862CC">
              <w:t xml:space="preserve"> - </w:t>
            </w:r>
            <w:r w:rsidR="00E05D43" w:rsidRPr="002862CC">
              <w:t>сохранение атмосферы взаимного уважения к национальным и   конфессиональным   традициям   и   обычаям   народов, проживающих на территории Кавказского района; формирование позитивного имиджа Кавказского района</w:t>
            </w:r>
            <w:r w:rsidR="00E05D43" w:rsidRPr="002862CC">
              <w:br/>
              <w:t>как территории, комфортной для проживания  представителей</w:t>
            </w:r>
            <w:r w:rsidR="00E05D43" w:rsidRPr="002862CC">
              <w:br/>
              <w:t>различных национальностей</w:t>
            </w:r>
          </w:p>
        </w:tc>
      </w:tr>
      <w:tr w:rsidR="002862CC" w:rsidRPr="002862CC" w:rsidTr="004A697F">
        <w:trPr>
          <w:gridAfter w:val="4"/>
          <w:wAfter w:w="22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07FBA" w:rsidP="00E16B46">
            <w:pPr>
              <w:pStyle w:val="aff6"/>
            </w:pPr>
            <w:r w:rsidRPr="002862CC">
              <w:t>6</w:t>
            </w:r>
            <w:r w:rsidR="004379A7" w:rsidRPr="002862CC">
              <w:t>.1</w:t>
            </w:r>
            <w:r w:rsidRPr="002862CC">
              <w:t>.1</w:t>
            </w:r>
          </w:p>
        </w:tc>
        <w:tc>
          <w:tcPr>
            <w:tcW w:w="466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r w:rsidRPr="002862CC">
              <w:rPr>
                <w:b/>
              </w:rPr>
              <w:t>Задача</w:t>
            </w:r>
            <w:r w:rsidR="00E05D43" w:rsidRPr="002862CC">
              <w:rPr>
                <w:b/>
              </w:rPr>
              <w:t>-</w:t>
            </w:r>
            <w:r w:rsidR="00E05D43" w:rsidRPr="002862CC">
              <w:t>повышение толерантного сознания общества путем проведения мероприятий по вопросам межнациональных и межконфессиональных отношений, воспитание уважительного отношения к истории, традициям и языкам этнических групп и к коренному населению Кавказского района, профилактика конфликтов на почве межнациональных отношений</w:t>
            </w:r>
          </w:p>
          <w:p w:rsidR="004379A7" w:rsidRPr="002862CC" w:rsidRDefault="004379A7" w:rsidP="00E16B46">
            <w:pPr>
              <w:ind w:firstLine="0"/>
              <w:rPr>
                <w:b/>
              </w:rPr>
            </w:pPr>
            <w:r w:rsidRPr="002862CC">
              <w:rPr>
                <w:noProof/>
              </w:rPr>
              <w:t>Целевые показатели:</w:t>
            </w:r>
          </w:p>
        </w:tc>
      </w:tr>
      <w:tr w:rsidR="002862CC" w:rsidRPr="002862CC" w:rsidTr="004A697F">
        <w:trPr>
          <w:gridAfter w:val="4"/>
          <w:wAfter w:w="22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E16B46">
            <w:pPr>
              <w:pStyle w:val="aff6"/>
              <w:jc w:val="center"/>
            </w:pPr>
            <w:r w:rsidRPr="002862CC">
              <w:lastRenderedPageBreak/>
              <w:t>6.1.1.1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845E0D">
            <w:pPr>
              <w:ind w:firstLine="0"/>
            </w:pPr>
            <w:r w:rsidRPr="002862CC">
              <w:t xml:space="preserve"> Количество    реализованных     социально     значимых</w:t>
            </w:r>
            <w:r w:rsidRPr="002862CC">
              <w:br/>
              <w:t>тематических мероприятий по вопросам развития  национальных культур, духовного единства  и  межэтнического  согласия</w:t>
            </w:r>
          </w:p>
        </w:tc>
        <w:tc>
          <w:tcPr>
            <w:tcW w:w="8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E16B46">
            <w:pPr>
              <w:pStyle w:val="aff6"/>
            </w:pPr>
            <w:r w:rsidRPr="002862CC">
              <w:t>количество мероприятий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E16B46">
            <w:pPr>
              <w:pStyle w:val="aff6"/>
              <w:jc w:val="center"/>
            </w:pPr>
            <w:r w:rsidRPr="002862CC">
              <w:t>1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E16B46">
            <w:pPr>
              <w:pStyle w:val="aff6"/>
              <w:jc w:val="center"/>
            </w:pPr>
            <w:r w:rsidRPr="002862CC">
              <w:t>1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E0D" w:rsidRPr="002862CC" w:rsidRDefault="00845E0D" w:rsidP="00E16B46">
            <w:pPr>
              <w:pStyle w:val="aff6"/>
              <w:jc w:val="center"/>
            </w:pPr>
            <w:r w:rsidRPr="002862CC">
              <w:t>1</w:t>
            </w:r>
          </w:p>
        </w:tc>
      </w:tr>
      <w:tr w:rsidR="002862CC" w:rsidRPr="002862CC" w:rsidTr="004A697F">
        <w:trPr>
          <w:gridAfter w:val="4"/>
          <w:wAfter w:w="22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1E3741">
            <w:pPr>
              <w:pStyle w:val="aff6"/>
              <w:jc w:val="center"/>
            </w:pPr>
            <w:r w:rsidRPr="002862CC">
              <w:t>6.1.1.2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845E0D">
            <w:pPr>
              <w:ind w:firstLine="0"/>
            </w:pPr>
            <w:r w:rsidRPr="002862CC">
              <w:t>количество жителей, охваченных тематическими мероприятиями</w:t>
            </w:r>
          </w:p>
        </w:tc>
        <w:tc>
          <w:tcPr>
            <w:tcW w:w="8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E16B46">
            <w:pPr>
              <w:pStyle w:val="aff6"/>
            </w:pPr>
            <w:r w:rsidRPr="002862CC">
              <w:t>человек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E16B46">
            <w:pPr>
              <w:pStyle w:val="aff6"/>
              <w:jc w:val="center"/>
            </w:pPr>
            <w:r w:rsidRPr="002862CC">
              <w:t>2000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E16B46">
            <w:pPr>
              <w:pStyle w:val="aff6"/>
              <w:jc w:val="center"/>
            </w:pPr>
            <w:r w:rsidRPr="002862CC">
              <w:t>2500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E0D" w:rsidRPr="002862CC" w:rsidRDefault="00845E0D" w:rsidP="00E16B46">
            <w:pPr>
              <w:pStyle w:val="aff6"/>
              <w:jc w:val="center"/>
            </w:pPr>
            <w:r w:rsidRPr="002862CC">
              <w:t>3000</w:t>
            </w:r>
          </w:p>
        </w:tc>
      </w:tr>
      <w:tr w:rsidR="002862CC" w:rsidRPr="002862CC" w:rsidTr="00845E0D">
        <w:trPr>
          <w:gridAfter w:val="4"/>
          <w:wAfter w:w="22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0D" w:rsidRPr="002862CC" w:rsidRDefault="00845E0D" w:rsidP="00E16B46">
            <w:pPr>
              <w:pStyle w:val="aff6"/>
              <w:jc w:val="center"/>
            </w:pPr>
            <w:r w:rsidRPr="002862CC">
              <w:t>6.1.2</w:t>
            </w:r>
          </w:p>
        </w:tc>
        <w:tc>
          <w:tcPr>
            <w:tcW w:w="466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E0D" w:rsidRPr="002862CC" w:rsidRDefault="00845E0D" w:rsidP="00845E0D">
            <w:pPr>
              <w:ind w:firstLine="0"/>
            </w:pPr>
            <w:r w:rsidRPr="002862CC">
              <w:rPr>
                <w:b/>
              </w:rPr>
              <w:t xml:space="preserve">          Задача</w:t>
            </w:r>
            <w:r w:rsidRPr="002862CC">
              <w:t xml:space="preserve"> -профилактика межнациональных и межконфессиональных конфликтов посредством информирования и просвещения жителей Кавказского района о существующих национальных обычаях, традициях, культурах и религиях  </w:t>
            </w:r>
          </w:p>
          <w:p w:rsidR="00845E0D" w:rsidRPr="002862CC" w:rsidRDefault="006B09D4" w:rsidP="0009762A">
            <w:pPr>
              <w:pStyle w:val="aff6"/>
            </w:pPr>
            <w:r w:rsidRPr="002862CC">
              <w:t>Целевые показатели:</w:t>
            </w:r>
          </w:p>
        </w:tc>
      </w:tr>
      <w:tr w:rsidR="002862CC" w:rsidRPr="002862CC" w:rsidTr="004A697F">
        <w:trPr>
          <w:gridAfter w:val="4"/>
          <w:wAfter w:w="22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1E3741" w:rsidP="00845E0D">
            <w:pPr>
              <w:pStyle w:val="aff6"/>
              <w:jc w:val="center"/>
            </w:pPr>
            <w:r w:rsidRPr="002862CC">
              <w:t>6</w:t>
            </w:r>
            <w:r w:rsidR="004379A7" w:rsidRPr="002862CC">
              <w:t>.1</w:t>
            </w:r>
            <w:r w:rsidRPr="002862CC">
              <w:t>.</w:t>
            </w:r>
            <w:r w:rsidR="00845E0D" w:rsidRPr="002862CC">
              <w:t>2</w:t>
            </w:r>
            <w:r w:rsidRPr="002862CC">
              <w:t>.</w:t>
            </w:r>
            <w:r w:rsidR="00845E0D" w:rsidRPr="002862CC">
              <w:t>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845E0D" w:rsidP="00845E0D">
            <w:pPr>
              <w:ind w:firstLine="0"/>
              <w:jc w:val="left"/>
            </w:pPr>
            <w:proofErr w:type="gramStart"/>
            <w:r w:rsidRPr="002862CC">
              <w:t>Количество размещенных в средствах массовой информации, в том числе в сети  Интернет, информационных сообщений (публикаций,  видеороликов, телепередач), а также продукции  социальной рекламы о традициях, культуре, истории, обычаях  национальностей и религий, представители которых  проживают  на  территории Кавказского района; доля жителей муниципального образования Кавказский район положительно оценивающих состояние межнациональных отношений в общей численности населения.</w:t>
            </w:r>
            <w:proofErr w:type="gramEnd"/>
          </w:p>
        </w:tc>
        <w:tc>
          <w:tcPr>
            <w:tcW w:w="8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845E0D" w:rsidP="00845E0D">
            <w:pPr>
              <w:pStyle w:val="aff6"/>
              <w:jc w:val="center"/>
            </w:pPr>
            <w:r w:rsidRPr="002862CC">
              <w:t>единиц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845E0D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845E0D" w:rsidP="00845E0D">
            <w:pPr>
              <w:pStyle w:val="aff6"/>
              <w:jc w:val="center"/>
            </w:pPr>
            <w:r w:rsidRPr="002862CC">
              <w:t>125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845E0D" w:rsidP="00E16B46">
            <w:pPr>
              <w:pStyle w:val="aff6"/>
              <w:jc w:val="center"/>
            </w:pPr>
            <w:r w:rsidRPr="002862CC">
              <w:t>130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845E0D" w:rsidP="00E16B46">
            <w:pPr>
              <w:pStyle w:val="aff6"/>
              <w:jc w:val="center"/>
            </w:pPr>
            <w:r w:rsidRPr="002862CC">
              <w:t>135</w:t>
            </w:r>
          </w:p>
        </w:tc>
      </w:tr>
      <w:tr w:rsidR="002862CC" w:rsidRPr="002862CC" w:rsidTr="004A697F">
        <w:trPr>
          <w:gridAfter w:val="5"/>
          <w:wAfter w:w="30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1E3741" w:rsidP="006B09D4">
            <w:pPr>
              <w:pStyle w:val="aff6"/>
            </w:pPr>
            <w:r w:rsidRPr="002862CC">
              <w:t>6</w:t>
            </w:r>
            <w:r w:rsidR="006B09D4" w:rsidRPr="002862CC">
              <w:t>.1</w:t>
            </w:r>
            <w:r w:rsidRPr="002862CC">
              <w:t>.</w:t>
            </w:r>
            <w:r w:rsidR="006B09D4" w:rsidRPr="002862CC">
              <w:t>3</w:t>
            </w:r>
          </w:p>
        </w:tc>
        <w:tc>
          <w:tcPr>
            <w:tcW w:w="465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left"/>
              <w:rPr>
                <w:noProof/>
              </w:rPr>
            </w:pPr>
            <w:r w:rsidRPr="002862CC">
              <w:rPr>
                <w:b/>
              </w:rPr>
              <w:t>Задача</w:t>
            </w:r>
            <w:r w:rsidR="00845E0D" w:rsidRPr="002862CC">
              <w:t xml:space="preserve">– изучение общественного мнения в сфере межнациональных отношений </w:t>
            </w:r>
          </w:p>
          <w:p w:rsidR="004379A7" w:rsidRPr="002862CC" w:rsidRDefault="004379A7" w:rsidP="00E16B46">
            <w:pPr>
              <w:ind w:firstLine="0"/>
            </w:pPr>
            <w:r w:rsidRPr="002862CC">
              <w:t>Целевые показатели:</w:t>
            </w:r>
          </w:p>
        </w:tc>
      </w:tr>
      <w:tr w:rsidR="002862CC" w:rsidRPr="002862CC" w:rsidTr="002167EF">
        <w:trPr>
          <w:gridAfter w:val="5"/>
          <w:wAfter w:w="30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1E3741" w:rsidP="00E16B46">
            <w:pPr>
              <w:pStyle w:val="aff6"/>
            </w:pPr>
            <w:r w:rsidRPr="002862CC">
              <w:t>6</w:t>
            </w:r>
            <w:r w:rsidR="006B09D4" w:rsidRPr="002862CC">
              <w:t>.1.3</w:t>
            </w:r>
            <w:r w:rsidRPr="002862CC">
              <w:t>.1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845E0D" w:rsidP="00E16B46">
            <w:pPr>
              <w:pStyle w:val="afff"/>
            </w:pPr>
            <w:r w:rsidRPr="002862CC">
              <w:t>доля жителей муниципального образования Кавказский район положительно оценивающих состояние межнациональных отношений в общей численности населения</w:t>
            </w:r>
          </w:p>
        </w:tc>
        <w:tc>
          <w:tcPr>
            <w:tcW w:w="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845E0D" w:rsidP="00E16B46">
            <w:pPr>
              <w:pStyle w:val="aff6"/>
              <w:jc w:val="center"/>
            </w:pPr>
            <w:r w:rsidRPr="002862CC">
              <w:t>%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4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845E0D" w:rsidP="00E16B46">
            <w:pPr>
              <w:pStyle w:val="aff6"/>
              <w:jc w:val="center"/>
            </w:pPr>
            <w:r w:rsidRPr="002862CC">
              <w:t>80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845E0D" w:rsidP="00E16B46">
            <w:pPr>
              <w:pStyle w:val="aff6"/>
              <w:jc w:val="center"/>
            </w:pPr>
            <w:r w:rsidRPr="002862CC">
              <w:t>82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845E0D" w:rsidP="00E16B46">
            <w:pPr>
              <w:pStyle w:val="aff6"/>
              <w:jc w:val="center"/>
            </w:pPr>
            <w:r w:rsidRPr="002862CC">
              <w:t>83</w:t>
            </w:r>
          </w:p>
        </w:tc>
      </w:tr>
      <w:tr w:rsidR="002862CC" w:rsidRPr="002862CC" w:rsidTr="004A697F">
        <w:trPr>
          <w:gridAfter w:val="5"/>
          <w:wAfter w:w="30" w:type="pct"/>
          <w:trHeight w:val="800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</w:pPr>
          </w:p>
        </w:tc>
        <w:tc>
          <w:tcPr>
            <w:tcW w:w="465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2167EF" w:rsidP="00666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jc w:val="center"/>
              <w:rPr>
                <w:b/>
              </w:rPr>
            </w:pPr>
            <w:r w:rsidRPr="002862CC">
              <w:rPr>
                <w:b/>
              </w:rPr>
              <w:t>7</w:t>
            </w:r>
            <w:r w:rsidR="004379A7" w:rsidRPr="002862CC">
              <w:rPr>
                <w:b/>
              </w:rPr>
              <w:t>.</w:t>
            </w:r>
            <w:hyperlink w:anchor="sub_7000" w:history="1">
              <w:r w:rsidR="004379A7" w:rsidRPr="002862CC">
                <w:rPr>
                  <w:rStyle w:val="a4"/>
                  <w:color w:val="000000" w:themeColor="text1"/>
                </w:rPr>
                <w:t>Подпрограмма</w:t>
              </w:r>
            </w:hyperlink>
            <w:r w:rsidR="004379A7" w:rsidRPr="002862CC">
              <w:rPr>
                <w:b/>
              </w:rPr>
              <w:t xml:space="preserve">«Противодействие коррупции в муниципальном образовании Кавказский район» </w:t>
            </w:r>
          </w:p>
        </w:tc>
      </w:tr>
      <w:tr w:rsidR="002862CC" w:rsidRPr="002862CC" w:rsidTr="004A697F">
        <w:trPr>
          <w:gridAfter w:val="5"/>
          <w:wAfter w:w="30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07FBA" w:rsidP="00E16B46">
            <w:pPr>
              <w:pStyle w:val="aff6"/>
            </w:pPr>
            <w:r w:rsidRPr="002862CC">
              <w:t>7.1</w:t>
            </w:r>
          </w:p>
        </w:tc>
        <w:tc>
          <w:tcPr>
            <w:tcW w:w="465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5F2F37">
            <w:pPr>
              <w:pStyle w:val="afffff1"/>
              <w:spacing w:line="276" w:lineRule="auto"/>
              <w:jc w:val="both"/>
            </w:pPr>
            <w:r w:rsidRPr="002862CC">
              <w:rPr>
                <w:b/>
              </w:rPr>
              <w:t>Цель</w:t>
            </w:r>
            <w:r w:rsidRPr="002862CC">
              <w:t>подпрограммы - оптимизация системы противодействия коррупции в целях совершенствования системы эффективного управления в муниципальном образовании Кавказский район</w:t>
            </w:r>
          </w:p>
        </w:tc>
      </w:tr>
      <w:tr w:rsidR="002862CC" w:rsidRPr="002862CC" w:rsidTr="004A697F">
        <w:trPr>
          <w:gridAfter w:val="5"/>
          <w:wAfter w:w="30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07FBA" w:rsidP="00E16B46">
            <w:pPr>
              <w:pStyle w:val="aff6"/>
            </w:pPr>
            <w:r w:rsidRPr="002862CC">
              <w:t>7.1</w:t>
            </w:r>
            <w:r w:rsidR="004379A7" w:rsidRPr="002862CC">
              <w:t>.1</w:t>
            </w:r>
          </w:p>
        </w:tc>
        <w:tc>
          <w:tcPr>
            <w:tcW w:w="465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0D3C83">
            <w:pPr>
              <w:suppressAutoHyphens/>
              <w:ind w:firstLine="0"/>
            </w:pPr>
            <w:r w:rsidRPr="002862CC">
              <w:rPr>
                <w:b/>
              </w:rPr>
              <w:t>Задач</w:t>
            </w:r>
            <w:proofErr w:type="gramStart"/>
            <w:r w:rsidRPr="002862CC">
              <w:rPr>
                <w:b/>
              </w:rPr>
              <w:t>а</w:t>
            </w:r>
            <w:r w:rsidR="00666C5F">
              <w:rPr>
                <w:b/>
              </w:rPr>
              <w:t>-</w:t>
            </w:r>
            <w:proofErr w:type="gramEnd"/>
            <w:r w:rsidRPr="002862CC">
              <w:t xml:space="preserve"> измерение и оценка</w:t>
            </w:r>
            <w:r w:rsidR="000D3C83" w:rsidRPr="002862CC">
              <w:t xml:space="preserve"> существующего уровня коррупции, </w:t>
            </w:r>
            <w:r w:rsidRPr="002862CC">
              <w:t>формирование в обществе нетерпимого отношения</w:t>
            </w:r>
            <w:r w:rsidR="000D3C83" w:rsidRPr="002862CC">
              <w:t xml:space="preserve"> к коррупции, </w:t>
            </w:r>
            <w:r w:rsidRPr="002862CC">
              <w:t>совершенствование инструментов и механизмов противодействия корруп</w:t>
            </w:r>
            <w:r w:rsidR="001E3741" w:rsidRPr="002862CC">
              <w:t>ции</w:t>
            </w:r>
          </w:p>
          <w:p w:rsidR="004379A7" w:rsidRPr="002862CC" w:rsidRDefault="0083649C" w:rsidP="00E16B46">
            <w:pPr>
              <w:pStyle w:val="afffff1"/>
              <w:spacing w:line="276" w:lineRule="auto"/>
              <w:jc w:val="both"/>
            </w:pPr>
            <w:r w:rsidRPr="002862CC">
              <w:t>Целевые показатели</w:t>
            </w:r>
            <w:r w:rsidR="004379A7" w:rsidRPr="002862CC">
              <w:t>:</w:t>
            </w:r>
          </w:p>
        </w:tc>
      </w:tr>
      <w:tr w:rsidR="002862CC" w:rsidRPr="002862CC" w:rsidTr="002167EF">
        <w:trPr>
          <w:gridAfter w:val="5"/>
          <w:wAfter w:w="30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07FBA" w:rsidP="00E16B46">
            <w:pPr>
              <w:pStyle w:val="aff6"/>
              <w:jc w:val="center"/>
            </w:pPr>
            <w:r w:rsidRPr="002862CC">
              <w:t>7</w:t>
            </w:r>
            <w:r w:rsidR="004379A7" w:rsidRPr="002862CC">
              <w:t>.1.1</w:t>
            </w:r>
            <w:r w:rsidRPr="002862CC">
              <w:t>.1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f"/>
              <w:jc w:val="both"/>
            </w:pPr>
            <w:r w:rsidRPr="002862CC">
              <w:t xml:space="preserve">Оценка степени доверия к органам местного самоуправления муниципального образования Кавказский район со стороны населения </w:t>
            </w:r>
          </w:p>
        </w:tc>
        <w:tc>
          <w:tcPr>
            <w:tcW w:w="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jc w:val="center"/>
            </w:pPr>
            <w:r w:rsidRPr="002862CC">
              <w:t>%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76,0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77,5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78,5</w:t>
            </w:r>
          </w:p>
        </w:tc>
      </w:tr>
      <w:tr w:rsidR="002862CC" w:rsidRPr="002862CC" w:rsidTr="002167EF">
        <w:trPr>
          <w:gridAfter w:val="5"/>
          <w:wAfter w:w="30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07FBA" w:rsidP="00007FBA">
            <w:pPr>
              <w:pStyle w:val="aff6"/>
              <w:jc w:val="center"/>
            </w:pPr>
            <w:r w:rsidRPr="002862CC">
              <w:t>7</w:t>
            </w:r>
            <w:r w:rsidR="004379A7" w:rsidRPr="002862CC">
              <w:t>.1.</w:t>
            </w:r>
            <w:r w:rsidRPr="002862CC">
              <w:t>1.2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f"/>
              <w:jc w:val="both"/>
            </w:pPr>
            <w:r w:rsidRPr="002862CC">
              <w:t xml:space="preserve">Оценка уровня выявленных </w:t>
            </w:r>
            <w:proofErr w:type="spellStart"/>
            <w:r w:rsidRPr="002862CC">
              <w:t>коррупциогенных</w:t>
            </w:r>
            <w:proofErr w:type="spellEnd"/>
            <w:r w:rsidRPr="002862CC">
              <w:t xml:space="preserve"> 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</w:t>
            </w:r>
          </w:p>
        </w:tc>
        <w:tc>
          <w:tcPr>
            <w:tcW w:w="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jc w:val="center"/>
            </w:pPr>
            <w:r w:rsidRPr="002862CC">
              <w:t>%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2,3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2,2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2,0</w:t>
            </w:r>
          </w:p>
        </w:tc>
      </w:tr>
      <w:tr w:rsidR="002167EF" w:rsidRPr="002862CC" w:rsidTr="002167EF">
        <w:trPr>
          <w:gridAfter w:val="5"/>
          <w:wAfter w:w="30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007FBA" w:rsidP="00007FBA">
            <w:pPr>
              <w:pStyle w:val="aff6"/>
              <w:jc w:val="center"/>
            </w:pPr>
            <w:r w:rsidRPr="002862CC">
              <w:t>7</w:t>
            </w:r>
            <w:r w:rsidR="004379A7" w:rsidRPr="002862CC">
              <w:t>.1.</w:t>
            </w:r>
            <w:r w:rsidRPr="002862CC">
              <w:t>1.3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f"/>
              <w:jc w:val="both"/>
            </w:pPr>
            <w:r w:rsidRPr="002862CC">
              <w:t xml:space="preserve">Число муниципальных служащих администрации муниципального образования Кавказский район, прошедших </w:t>
            </w:r>
            <w:proofErr w:type="gramStart"/>
            <w:r w:rsidRPr="002862CC">
              <w:t>обучение по программам</w:t>
            </w:r>
            <w:proofErr w:type="gramEnd"/>
            <w:r w:rsidRPr="002862CC">
              <w:t xml:space="preserve"> противодействия коррупции </w:t>
            </w:r>
          </w:p>
        </w:tc>
        <w:tc>
          <w:tcPr>
            <w:tcW w:w="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ind w:firstLine="0"/>
              <w:jc w:val="center"/>
            </w:pPr>
            <w:r w:rsidRPr="002862CC">
              <w:t>человек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9A7" w:rsidRPr="002862CC" w:rsidRDefault="004379A7" w:rsidP="00E16B46">
            <w:pPr>
              <w:pStyle w:val="aff6"/>
              <w:jc w:val="center"/>
            </w:pPr>
            <w:r w:rsidRPr="002862CC">
              <w:t>3</w:t>
            </w:r>
          </w:p>
        </w:tc>
      </w:tr>
      <w:tr w:rsidR="00666C5F" w:rsidRPr="002862CC" w:rsidTr="00666C5F">
        <w:trPr>
          <w:gridAfter w:val="5"/>
          <w:wAfter w:w="30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5F" w:rsidRPr="002862CC" w:rsidRDefault="00666C5F" w:rsidP="00007FBA">
            <w:pPr>
              <w:pStyle w:val="aff6"/>
              <w:jc w:val="center"/>
            </w:pPr>
          </w:p>
        </w:tc>
        <w:tc>
          <w:tcPr>
            <w:tcW w:w="465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5F" w:rsidRPr="00666C5F" w:rsidRDefault="00666C5F" w:rsidP="00E16B46">
            <w:pPr>
              <w:pStyle w:val="aff6"/>
              <w:jc w:val="center"/>
              <w:rPr>
                <w:b/>
              </w:rPr>
            </w:pPr>
            <w:r w:rsidRPr="00666C5F">
              <w:rPr>
                <w:b/>
              </w:rPr>
              <w:t xml:space="preserve">8. Подпрограмма «Создание </w:t>
            </w:r>
            <w:proofErr w:type="gramStart"/>
            <w:r w:rsidRPr="00666C5F">
              <w:rPr>
                <w:b/>
              </w:rPr>
              <w:t>системы комплексного обеспечения безопасности жизнедеятельности муниципального образования</w:t>
            </w:r>
            <w:proofErr w:type="gramEnd"/>
            <w:r w:rsidRPr="00666C5F">
              <w:rPr>
                <w:b/>
              </w:rPr>
              <w:t xml:space="preserve"> Кавказский район»</w:t>
            </w:r>
          </w:p>
        </w:tc>
      </w:tr>
      <w:tr w:rsidR="00666C5F" w:rsidRPr="002862CC" w:rsidTr="00666C5F">
        <w:trPr>
          <w:gridAfter w:val="5"/>
          <w:wAfter w:w="30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5F" w:rsidRPr="002862CC" w:rsidRDefault="00666C5F" w:rsidP="00007FBA">
            <w:pPr>
              <w:pStyle w:val="aff6"/>
              <w:jc w:val="center"/>
            </w:pPr>
            <w:r>
              <w:t>8.1</w:t>
            </w:r>
          </w:p>
        </w:tc>
        <w:tc>
          <w:tcPr>
            <w:tcW w:w="465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5F" w:rsidRPr="002862CC" w:rsidRDefault="00666C5F" w:rsidP="005F2F37">
            <w:pPr>
              <w:pStyle w:val="aff6"/>
              <w:jc w:val="center"/>
            </w:pPr>
            <w:r w:rsidRPr="005F2F37">
              <w:rPr>
                <w:b/>
              </w:rPr>
              <w:t>Цель</w:t>
            </w:r>
            <w:r w:rsidR="005F2F37">
              <w:t xml:space="preserve"> -</w:t>
            </w:r>
            <w:r w:rsidRPr="00666C5F">
              <w:t>создание эффективной системы профилактики, укрепление правопорядка и повышение уровня общественной безопасности населения на территории муниципального образования Кавказский район</w:t>
            </w:r>
          </w:p>
        </w:tc>
      </w:tr>
      <w:tr w:rsidR="00666C5F" w:rsidRPr="002862CC" w:rsidTr="00666C5F">
        <w:trPr>
          <w:gridAfter w:val="5"/>
          <w:wAfter w:w="30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5F" w:rsidRPr="002862CC" w:rsidRDefault="00666C5F" w:rsidP="00007FBA">
            <w:pPr>
              <w:pStyle w:val="aff6"/>
              <w:jc w:val="center"/>
            </w:pPr>
            <w:r>
              <w:t>8.1.1</w:t>
            </w:r>
          </w:p>
        </w:tc>
        <w:tc>
          <w:tcPr>
            <w:tcW w:w="465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5F" w:rsidRPr="002862CC" w:rsidRDefault="00666C5F" w:rsidP="005F2F37">
            <w:pPr>
              <w:pStyle w:val="aff6"/>
              <w:jc w:val="center"/>
            </w:pPr>
            <w:r w:rsidRPr="005F2F37">
              <w:rPr>
                <w:b/>
              </w:rPr>
              <w:t>Задача</w:t>
            </w:r>
            <w:r w:rsidR="005F2F37">
              <w:t>-</w:t>
            </w:r>
            <w:r w:rsidRPr="00666C5F">
              <w:t>объединение усилий органов местного самоуправления Кавказского района, правоохранительных и контролирующих органов в противодействии преступным проявлениям и профилактике правонарушений</w:t>
            </w:r>
          </w:p>
        </w:tc>
      </w:tr>
      <w:tr w:rsidR="005F2F37" w:rsidRPr="002862CC" w:rsidTr="002167EF">
        <w:trPr>
          <w:gridAfter w:val="5"/>
          <w:wAfter w:w="30" w:type="pct"/>
        </w:trPr>
        <w:tc>
          <w:tcPr>
            <w:tcW w:w="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F37" w:rsidRPr="002862CC" w:rsidRDefault="005F2F37" w:rsidP="00007FBA">
            <w:pPr>
              <w:pStyle w:val="aff6"/>
              <w:jc w:val="center"/>
            </w:pPr>
            <w:r>
              <w:t>8.1.1.1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F37" w:rsidRPr="0047022F" w:rsidRDefault="005F2F37" w:rsidP="00B319E4">
            <w:pPr>
              <w:pStyle w:val="afff"/>
            </w:pPr>
            <w:r w:rsidRPr="0047022F">
              <w:t>Содержание АПК интеллектуального видеонаблюдения СКОБЖ</w:t>
            </w:r>
          </w:p>
        </w:tc>
        <w:tc>
          <w:tcPr>
            <w:tcW w:w="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F37" w:rsidRPr="0047022F" w:rsidRDefault="005F2F37" w:rsidP="00B319E4">
            <w:pPr>
              <w:pStyle w:val="aff6"/>
              <w:spacing w:line="276" w:lineRule="auto"/>
              <w:jc w:val="center"/>
            </w:pPr>
            <w:r w:rsidRPr="0047022F">
              <w:t>единиц</w:t>
            </w:r>
          </w:p>
        </w:tc>
        <w:tc>
          <w:tcPr>
            <w:tcW w:w="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F37" w:rsidRPr="0047022F" w:rsidRDefault="00E21569" w:rsidP="00B319E4">
            <w:pPr>
              <w:pStyle w:val="aff6"/>
              <w:spacing w:line="276" w:lineRule="auto"/>
              <w:jc w:val="center"/>
            </w:pPr>
            <w:r>
              <w:t>3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F37" w:rsidRPr="0047022F" w:rsidRDefault="005F2F37" w:rsidP="00B319E4">
            <w:pPr>
              <w:pStyle w:val="aff6"/>
              <w:spacing w:line="276" w:lineRule="auto"/>
              <w:jc w:val="center"/>
            </w:pPr>
            <w:r w:rsidRPr="0047022F">
              <w:t>3</w:t>
            </w:r>
            <w:r w:rsidR="00AB6747">
              <w:t>5</w:t>
            </w:r>
          </w:p>
        </w:tc>
        <w:tc>
          <w:tcPr>
            <w:tcW w:w="3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F37" w:rsidRPr="0047022F" w:rsidRDefault="00AB6747" w:rsidP="00B319E4">
            <w:pPr>
              <w:pStyle w:val="aff6"/>
              <w:spacing w:line="276" w:lineRule="auto"/>
              <w:jc w:val="center"/>
            </w:pPr>
            <w:r>
              <w:t>36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F37" w:rsidRPr="0047022F" w:rsidRDefault="00AB6747" w:rsidP="00B319E4">
            <w:pPr>
              <w:pStyle w:val="aff6"/>
              <w:spacing w:line="276" w:lineRule="auto"/>
              <w:jc w:val="center"/>
            </w:pPr>
            <w:r>
              <w:t>37</w:t>
            </w:r>
          </w:p>
        </w:tc>
      </w:tr>
    </w:tbl>
    <w:p w:rsidR="00E42BC0" w:rsidRPr="002862CC" w:rsidRDefault="00E42BC0"/>
    <w:p w:rsidR="00E51217" w:rsidRPr="002862CC" w:rsidRDefault="00E51217" w:rsidP="00E51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2862CC">
        <w:rPr>
          <w:rFonts w:ascii="Times New Roman" w:hAnsi="Times New Roman" w:cs="Times New Roman"/>
          <w:sz w:val="28"/>
          <w:szCs w:val="28"/>
        </w:rPr>
        <w:t xml:space="preserve"> Отмечается:</w:t>
      </w:r>
    </w:p>
    <w:p w:rsidR="00E51217" w:rsidRPr="002862CC" w:rsidRDefault="00E51217" w:rsidP="00E512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lastRenderedPageBreak/>
        <w:t xml:space="preserve">         если целевой показатель определяется на основе данных статистического наблюдения ИЦ ГУВД по Краснодарскому краю, присваивается статус «1» с указанием в сноске срока представления статистической информации;</w:t>
      </w:r>
    </w:p>
    <w:p w:rsidR="00E51217" w:rsidRPr="002862CC" w:rsidRDefault="00E51217" w:rsidP="00E512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 xml:space="preserve">        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E51217" w:rsidRPr="002862CC" w:rsidRDefault="00E51217" w:rsidP="00E51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2CC">
        <w:rPr>
          <w:rFonts w:ascii="Times New Roman" w:hAnsi="Times New Roman" w:cs="Times New Roman"/>
          <w:sz w:val="28"/>
          <w:szCs w:val="28"/>
        </w:rPr>
        <w:t>если целевой показатель  рассчитывается на основании данных, предоставляемых, участниками подпрограммы, присваивается статус «3».</w:t>
      </w:r>
    </w:p>
    <w:p w:rsidR="002167EF" w:rsidRPr="002862CC" w:rsidRDefault="002167EF"/>
    <w:p w:rsidR="002167EF" w:rsidRPr="002862CC" w:rsidRDefault="002167EF" w:rsidP="002167EF"/>
    <w:p w:rsidR="002167EF" w:rsidRPr="002862CC" w:rsidRDefault="002167EF" w:rsidP="002167EF">
      <w:pPr>
        <w:ind w:firstLine="0"/>
      </w:pPr>
      <w:r w:rsidRPr="002862CC">
        <w:t xml:space="preserve">Заместитель главы </w:t>
      </w:r>
      <w:proofErr w:type="gramStart"/>
      <w:r w:rsidRPr="002862CC">
        <w:t>муниципального</w:t>
      </w:r>
      <w:proofErr w:type="gramEnd"/>
    </w:p>
    <w:p w:rsidR="002167EF" w:rsidRPr="002862CC" w:rsidRDefault="002167EF" w:rsidP="002167EF">
      <w:pPr>
        <w:ind w:firstLine="0"/>
      </w:pPr>
      <w:r w:rsidRPr="002862CC">
        <w:t xml:space="preserve">образования Кавказский район                                                        А.А. </w:t>
      </w:r>
      <w:proofErr w:type="spellStart"/>
      <w:r w:rsidRPr="002862CC">
        <w:t>Шишикин</w:t>
      </w:r>
      <w:proofErr w:type="spellEnd"/>
    </w:p>
    <w:p w:rsidR="002167EF" w:rsidRPr="002862CC" w:rsidRDefault="002167EF" w:rsidP="002167EF">
      <w:pPr>
        <w:pStyle w:val="1"/>
        <w:rPr>
          <w:color w:val="000000" w:themeColor="text1"/>
        </w:rPr>
      </w:pPr>
    </w:p>
    <w:p w:rsidR="002167EF" w:rsidRDefault="002167EF" w:rsidP="002167EF">
      <w:pPr>
        <w:pStyle w:val="1"/>
        <w:rPr>
          <w:color w:val="auto"/>
        </w:rPr>
      </w:pPr>
    </w:p>
    <w:sectPr w:rsidR="002167EF" w:rsidSect="002167EF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C28C8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3682D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11C7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08C0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C882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96451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1A5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A4A8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74EE8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63C46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3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4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5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28"/>
      </w:rPr>
    </w:lvl>
  </w:abstractNum>
  <w:abstractNum w:abstractNumId="16">
    <w:nsid w:val="086C588E"/>
    <w:multiLevelType w:val="hybridMultilevel"/>
    <w:tmpl w:val="03B0F1E8"/>
    <w:lvl w:ilvl="0" w:tplc="E690D4CC">
      <w:start w:val="1"/>
      <w:numFmt w:val="bullet"/>
      <w:lvlText w:val="-"/>
      <w:lvlJc w:val="left"/>
      <w:pPr>
        <w:ind w:left="93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7">
    <w:nsid w:val="19D36E77"/>
    <w:multiLevelType w:val="hybridMultilevel"/>
    <w:tmpl w:val="24D2E3B8"/>
    <w:lvl w:ilvl="0" w:tplc="E690D4C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385F55F5"/>
    <w:multiLevelType w:val="hybridMultilevel"/>
    <w:tmpl w:val="4224BC28"/>
    <w:lvl w:ilvl="0" w:tplc="E58CD1FC">
      <w:start w:val="1"/>
      <w:numFmt w:val="decimal"/>
      <w:lvlText w:val="%1."/>
      <w:lvlJc w:val="left"/>
      <w:pPr>
        <w:ind w:left="29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6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3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1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8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5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2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9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700" w:hanging="180"/>
      </w:pPr>
      <w:rPr>
        <w:rFonts w:cs="Times New Roman"/>
      </w:rPr>
    </w:lvl>
  </w:abstractNum>
  <w:abstractNum w:abstractNumId="20">
    <w:nsid w:val="47C75A35"/>
    <w:multiLevelType w:val="hybridMultilevel"/>
    <w:tmpl w:val="87E03570"/>
    <w:lvl w:ilvl="0" w:tplc="4C6A1100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2">
    <w:nsid w:val="506B66A2"/>
    <w:multiLevelType w:val="hybridMultilevel"/>
    <w:tmpl w:val="291804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0F13CE4"/>
    <w:multiLevelType w:val="hybridMultilevel"/>
    <w:tmpl w:val="62FCC268"/>
    <w:lvl w:ilvl="0" w:tplc="61E4DB6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>
    <w:nsid w:val="7906278E"/>
    <w:multiLevelType w:val="hybridMultilevel"/>
    <w:tmpl w:val="4DB68EF6"/>
    <w:lvl w:ilvl="0" w:tplc="E690D4C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22"/>
  </w:num>
  <w:num w:numId="5">
    <w:abstractNumId w:val="10"/>
  </w:num>
  <w:num w:numId="6">
    <w:abstractNumId w:val="18"/>
  </w:num>
  <w:num w:numId="7">
    <w:abstractNumId w:val="21"/>
  </w:num>
  <w:num w:numId="8">
    <w:abstractNumId w:val="16"/>
  </w:num>
  <w:num w:numId="9">
    <w:abstractNumId w:val="23"/>
  </w:num>
  <w:num w:numId="10">
    <w:abstractNumId w:val="2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4"/>
  </w:num>
  <w:num w:numId="23">
    <w:abstractNumId w:val="15"/>
  </w:num>
  <w:num w:numId="24">
    <w:abstractNumId w:val="17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774F76"/>
    <w:rsid w:val="00001676"/>
    <w:rsid w:val="00003F8B"/>
    <w:rsid w:val="000069CD"/>
    <w:rsid w:val="00007FBA"/>
    <w:rsid w:val="00010026"/>
    <w:rsid w:val="00010303"/>
    <w:rsid w:val="0001496C"/>
    <w:rsid w:val="00016A52"/>
    <w:rsid w:val="000179FF"/>
    <w:rsid w:val="000200A1"/>
    <w:rsid w:val="00020B4B"/>
    <w:rsid w:val="00022282"/>
    <w:rsid w:val="00022E0A"/>
    <w:rsid w:val="00023FCE"/>
    <w:rsid w:val="000279B4"/>
    <w:rsid w:val="00027E15"/>
    <w:rsid w:val="00032459"/>
    <w:rsid w:val="00035DBB"/>
    <w:rsid w:val="000459D9"/>
    <w:rsid w:val="00045AC2"/>
    <w:rsid w:val="00052D23"/>
    <w:rsid w:val="0005327F"/>
    <w:rsid w:val="000544B2"/>
    <w:rsid w:val="000566F8"/>
    <w:rsid w:val="000634D2"/>
    <w:rsid w:val="000647CB"/>
    <w:rsid w:val="000675D4"/>
    <w:rsid w:val="0008795F"/>
    <w:rsid w:val="000922DB"/>
    <w:rsid w:val="0009762A"/>
    <w:rsid w:val="000A17B2"/>
    <w:rsid w:val="000A2E23"/>
    <w:rsid w:val="000A47E6"/>
    <w:rsid w:val="000A6BAE"/>
    <w:rsid w:val="000A7565"/>
    <w:rsid w:val="000A7844"/>
    <w:rsid w:val="000B515D"/>
    <w:rsid w:val="000B583B"/>
    <w:rsid w:val="000B7ACA"/>
    <w:rsid w:val="000B7BF5"/>
    <w:rsid w:val="000C0739"/>
    <w:rsid w:val="000C0EB6"/>
    <w:rsid w:val="000C14B6"/>
    <w:rsid w:val="000C1521"/>
    <w:rsid w:val="000C16D3"/>
    <w:rsid w:val="000C302B"/>
    <w:rsid w:val="000C5654"/>
    <w:rsid w:val="000C5E1D"/>
    <w:rsid w:val="000D0138"/>
    <w:rsid w:val="000D3694"/>
    <w:rsid w:val="000D3C83"/>
    <w:rsid w:val="000D679C"/>
    <w:rsid w:val="000E112A"/>
    <w:rsid w:val="000E1B4E"/>
    <w:rsid w:val="000E5A34"/>
    <w:rsid w:val="000F31B7"/>
    <w:rsid w:val="0010303F"/>
    <w:rsid w:val="0010400D"/>
    <w:rsid w:val="0011544C"/>
    <w:rsid w:val="0011784C"/>
    <w:rsid w:val="0012006D"/>
    <w:rsid w:val="0012131C"/>
    <w:rsid w:val="0012318C"/>
    <w:rsid w:val="00126669"/>
    <w:rsid w:val="00132493"/>
    <w:rsid w:val="001355BC"/>
    <w:rsid w:val="0014065B"/>
    <w:rsid w:val="001415CB"/>
    <w:rsid w:val="001418F6"/>
    <w:rsid w:val="00142800"/>
    <w:rsid w:val="00142C25"/>
    <w:rsid w:val="00143F84"/>
    <w:rsid w:val="00152207"/>
    <w:rsid w:val="001545D6"/>
    <w:rsid w:val="001622DD"/>
    <w:rsid w:val="00162C7F"/>
    <w:rsid w:val="001636C7"/>
    <w:rsid w:val="001654FA"/>
    <w:rsid w:val="0017119E"/>
    <w:rsid w:val="00172F65"/>
    <w:rsid w:val="00174B78"/>
    <w:rsid w:val="00177AAC"/>
    <w:rsid w:val="00177B15"/>
    <w:rsid w:val="00185A32"/>
    <w:rsid w:val="00186774"/>
    <w:rsid w:val="00190580"/>
    <w:rsid w:val="001909E5"/>
    <w:rsid w:val="00191916"/>
    <w:rsid w:val="001B1E23"/>
    <w:rsid w:val="001B430F"/>
    <w:rsid w:val="001C259B"/>
    <w:rsid w:val="001C3486"/>
    <w:rsid w:val="001D4A16"/>
    <w:rsid w:val="001D4B36"/>
    <w:rsid w:val="001D5E9E"/>
    <w:rsid w:val="001E3212"/>
    <w:rsid w:val="001E3741"/>
    <w:rsid w:val="001E5A13"/>
    <w:rsid w:val="001E74F1"/>
    <w:rsid w:val="001F3771"/>
    <w:rsid w:val="002020C6"/>
    <w:rsid w:val="00202996"/>
    <w:rsid w:val="00202DEE"/>
    <w:rsid w:val="00204C20"/>
    <w:rsid w:val="00213A54"/>
    <w:rsid w:val="00215838"/>
    <w:rsid w:val="00216203"/>
    <w:rsid w:val="002167EF"/>
    <w:rsid w:val="0021732A"/>
    <w:rsid w:val="002207A0"/>
    <w:rsid w:val="00222D6B"/>
    <w:rsid w:val="00230086"/>
    <w:rsid w:val="002345A1"/>
    <w:rsid w:val="00234B5C"/>
    <w:rsid w:val="00237635"/>
    <w:rsid w:val="002442A7"/>
    <w:rsid w:val="00245CD2"/>
    <w:rsid w:val="00247C48"/>
    <w:rsid w:val="0025109A"/>
    <w:rsid w:val="00251BF7"/>
    <w:rsid w:val="0026016B"/>
    <w:rsid w:val="00271311"/>
    <w:rsid w:val="0027719F"/>
    <w:rsid w:val="002862CC"/>
    <w:rsid w:val="002865FB"/>
    <w:rsid w:val="002905C7"/>
    <w:rsid w:val="00290760"/>
    <w:rsid w:val="002912E9"/>
    <w:rsid w:val="00292071"/>
    <w:rsid w:val="00297CC2"/>
    <w:rsid w:val="002A1796"/>
    <w:rsid w:val="002A401B"/>
    <w:rsid w:val="002B1805"/>
    <w:rsid w:val="002B18C9"/>
    <w:rsid w:val="002B1B28"/>
    <w:rsid w:val="002B32EC"/>
    <w:rsid w:val="002B4630"/>
    <w:rsid w:val="002B5BB1"/>
    <w:rsid w:val="002B76CE"/>
    <w:rsid w:val="002C14EC"/>
    <w:rsid w:val="002C20FA"/>
    <w:rsid w:val="002C22DC"/>
    <w:rsid w:val="002C3657"/>
    <w:rsid w:val="002C7EA9"/>
    <w:rsid w:val="002D057C"/>
    <w:rsid w:val="002D0EF5"/>
    <w:rsid w:val="002D3C4B"/>
    <w:rsid w:val="002D6C14"/>
    <w:rsid w:val="002E211C"/>
    <w:rsid w:val="002F48FD"/>
    <w:rsid w:val="00301114"/>
    <w:rsid w:val="00301475"/>
    <w:rsid w:val="00303170"/>
    <w:rsid w:val="003051A2"/>
    <w:rsid w:val="00310058"/>
    <w:rsid w:val="003134D6"/>
    <w:rsid w:val="003222E9"/>
    <w:rsid w:val="003224D4"/>
    <w:rsid w:val="00325D7F"/>
    <w:rsid w:val="00331814"/>
    <w:rsid w:val="00337973"/>
    <w:rsid w:val="00342E20"/>
    <w:rsid w:val="00343A21"/>
    <w:rsid w:val="00347472"/>
    <w:rsid w:val="00350FEF"/>
    <w:rsid w:val="0035386A"/>
    <w:rsid w:val="00353C8C"/>
    <w:rsid w:val="0036286E"/>
    <w:rsid w:val="00362890"/>
    <w:rsid w:val="00362EEC"/>
    <w:rsid w:val="003631FA"/>
    <w:rsid w:val="00364C3E"/>
    <w:rsid w:val="00371425"/>
    <w:rsid w:val="00371F87"/>
    <w:rsid w:val="00374F83"/>
    <w:rsid w:val="00376983"/>
    <w:rsid w:val="003813D1"/>
    <w:rsid w:val="003828D7"/>
    <w:rsid w:val="00386034"/>
    <w:rsid w:val="00386266"/>
    <w:rsid w:val="00386551"/>
    <w:rsid w:val="0038676A"/>
    <w:rsid w:val="00390189"/>
    <w:rsid w:val="003906A3"/>
    <w:rsid w:val="00392B17"/>
    <w:rsid w:val="003B223B"/>
    <w:rsid w:val="003B2EAF"/>
    <w:rsid w:val="003B3425"/>
    <w:rsid w:val="003B4A37"/>
    <w:rsid w:val="003B73B3"/>
    <w:rsid w:val="003C1437"/>
    <w:rsid w:val="003C7C43"/>
    <w:rsid w:val="003C7C54"/>
    <w:rsid w:val="003D22B3"/>
    <w:rsid w:val="003D6C32"/>
    <w:rsid w:val="003E3FB3"/>
    <w:rsid w:val="003E4BE4"/>
    <w:rsid w:val="003E7971"/>
    <w:rsid w:val="00402173"/>
    <w:rsid w:val="00402CCA"/>
    <w:rsid w:val="00403854"/>
    <w:rsid w:val="00405DD6"/>
    <w:rsid w:val="00416D1F"/>
    <w:rsid w:val="00424BF4"/>
    <w:rsid w:val="00431CD0"/>
    <w:rsid w:val="00435FD6"/>
    <w:rsid w:val="004379A7"/>
    <w:rsid w:val="00445014"/>
    <w:rsid w:val="004470BD"/>
    <w:rsid w:val="00452516"/>
    <w:rsid w:val="004534BF"/>
    <w:rsid w:val="00454C8C"/>
    <w:rsid w:val="00457D8F"/>
    <w:rsid w:val="00466E05"/>
    <w:rsid w:val="004677D3"/>
    <w:rsid w:val="0047129D"/>
    <w:rsid w:val="00474C14"/>
    <w:rsid w:val="00475617"/>
    <w:rsid w:val="004762BD"/>
    <w:rsid w:val="00476879"/>
    <w:rsid w:val="0047736B"/>
    <w:rsid w:val="004778A6"/>
    <w:rsid w:val="00480704"/>
    <w:rsid w:val="00480CEA"/>
    <w:rsid w:val="0049177E"/>
    <w:rsid w:val="00491EDB"/>
    <w:rsid w:val="0049475C"/>
    <w:rsid w:val="00495E4D"/>
    <w:rsid w:val="004A031E"/>
    <w:rsid w:val="004A111A"/>
    <w:rsid w:val="004A12FC"/>
    <w:rsid w:val="004A172C"/>
    <w:rsid w:val="004A17AB"/>
    <w:rsid w:val="004A37CB"/>
    <w:rsid w:val="004A4ACC"/>
    <w:rsid w:val="004A697F"/>
    <w:rsid w:val="004B26BF"/>
    <w:rsid w:val="004B423E"/>
    <w:rsid w:val="004B598C"/>
    <w:rsid w:val="004B6C56"/>
    <w:rsid w:val="004C1C67"/>
    <w:rsid w:val="004C217B"/>
    <w:rsid w:val="004C4E9C"/>
    <w:rsid w:val="004C7E4C"/>
    <w:rsid w:val="004D068C"/>
    <w:rsid w:val="004D261E"/>
    <w:rsid w:val="004D463A"/>
    <w:rsid w:val="004E07FB"/>
    <w:rsid w:val="004E1D62"/>
    <w:rsid w:val="004E1F4C"/>
    <w:rsid w:val="004E29E4"/>
    <w:rsid w:val="004F0E28"/>
    <w:rsid w:val="004F44D5"/>
    <w:rsid w:val="004F6A6D"/>
    <w:rsid w:val="00503B76"/>
    <w:rsid w:val="00504465"/>
    <w:rsid w:val="00522C90"/>
    <w:rsid w:val="005248FA"/>
    <w:rsid w:val="00524A7F"/>
    <w:rsid w:val="00525D36"/>
    <w:rsid w:val="00525DED"/>
    <w:rsid w:val="00526C44"/>
    <w:rsid w:val="00533C5E"/>
    <w:rsid w:val="00535633"/>
    <w:rsid w:val="00554544"/>
    <w:rsid w:val="00560141"/>
    <w:rsid w:val="00561409"/>
    <w:rsid w:val="00564208"/>
    <w:rsid w:val="00564379"/>
    <w:rsid w:val="0057222F"/>
    <w:rsid w:val="005748AB"/>
    <w:rsid w:val="00583C90"/>
    <w:rsid w:val="00585FF3"/>
    <w:rsid w:val="00591027"/>
    <w:rsid w:val="00592624"/>
    <w:rsid w:val="005936E7"/>
    <w:rsid w:val="005949B9"/>
    <w:rsid w:val="00595680"/>
    <w:rsid w:val="00595FAE"/>
    <w:rsid w:val="005A2AE7"/>
    <w:rsid w:val="005A63D5"/>
    <w:rsid w:val="005B08AD"/>
    <w:rsid w:val="005B1A9B"/>
    <w:rsid w:val="005B1DFA"/>
    <w:rsid w:val="005B5DB8"/>
    <w:rsid w:val="005B6ABC"/>
    <w:rsid w:val="005B6EE7"/>
    <w:rsid w:val="005D0665"/>
    <w:rsid w:val="005D09A3"/>
    <w:rsid w:val="005D5E61"/>
    <w:rsid w:val="005D6A63"/>
    <w:rsid w:val="005E0707"/>
    <w:rsid w:val="005E7085"/>
    <w:rsid w:val="005F2F37"/>
    <w:rsid w:val="005F5E92"/>
    <w:rsid w:val="005F7D74"/>
    <w:rsid w:val="006009C0"/>
    <w:rsid w:val="00601006"/>
    <w:rsid w:val="00602785"/>
    <w:rsid w:val="0060307E"/>
    <w:rsid w:val="00612AEB"/>
    <w:rsid w:val="00616AFA"/>
    <w:rsid w:val="00616F09"/>
    <w:rsid w:val="00620CAD"/>
    <w:rsid w:val="0062256E"/>
    <w:rsid w:val="00632651"/>
    <w:rsid w:val="00634394"/>
    <w:rsid w:val="006363CE"/>
    <w:rsid w:val="00646715"/>
    <w:rsid w:val="00646942"/>
    <w:rsid w:val="00651C3C"/>
    <w:rsid w:val="00652736"/>
    <w:rsid w:val="006534C5"/>
    <w:rsid w:val="00653BD4"/>
    <w:rsid w:val="00653C14"/>
    <w:rsid w:val="00660BB2"/>
    <w:rsid w:val="006614C5"/>
    <w:rsid w:val="006661E3"/>
    <w:rsid w:val="00666C5F"/>
    <w:rsid w:val="006748BB"/>
    <w:rsid w:val="00674D3D"/>
    <w:rsid w:val="00681C96"/>
    <w:rsid w:val="006820BC"/>
    <w:rsid w:val="0068341E"/>
    <w:rsid w:val="006851D4"/>
    <w:rsid w:val="00686B38"/>
    <w:rsid w:val="00690CD5"/>
    <w:rsid w:val="00691FFE"/>
    <w:rsid w:val="00692DFD"/>
    <w:rsid w:val="00693729"/>
    <w:rsid w:val="006961DD"/>
    <w:rsid w:val="006A11B1"/>
    <w:rsid w:val="006A1621"/>
    <w:rsid w:val="006A5098"/>
    <w:rsid w:val="006B09D4"/>
    <w:rsid w:val="006B33C0"/>
    <w:rsid w:val="006C3B94"/>
    <w:rsid w:val="006C3E3A"/>
    <w:rsid w:val="006D3613"/>
    <w:rsid w:val="006D661D"/>
    <w:rsid w:val="006E0BE3"/>
    <w:rsid w:val="006F02CE"/>
    <w:rsid w:val="006F0C11"/>
    <w:rsid w:val="006F1D75"/>
    <w:rsid w:val="006F3558"/>
    <w:rsid w:val="00700390"/>
    <w:rsid w:val="00705E16"/>
    <w:rsid w:val="007152BF"/>
    <w:rsid w:val="00720A23"/>
    <w:rsid w:val="00720BAA"/>
    <w:rsid w:val="00720D8A"/>
    <w:rsid w:val="00720E4E"/>
    <w:rsid w:val="007216DA"/>
    <w:rsid w:val="00723EB4"/>
    <w:rsid w:val="0072523D"/>
    <w:rsid w:val="0072575D"/>
    <w:rsid w:val="00725B4B"/>
    <w:rsid w:val="007370D4"/>
    <w:rsid w:val="00740CAC"/>
    <w:rsid w:val="00741925"/>
    <w:rsid w:val="00742CA2"/>
    <w:rsid w:val="00746462"/>
    <w:rsid w:val="00753EFF"/>
    <w:rsid w:val="007543EE"/>
    <w:rsid w:val="00754789"/>
    <w:rsid w:val="007619CF"/>
    <w:rsid w:val="0076228D"/>
    <w:rsid w:val="0077343A"/>
    <w:rsid w:val="00774F76"/>
    <w:rsid w:val="00775B37"/>
    <w:rsid w:val="00794A3B"/>
    <w:rsid w:val="00796A2C"/>
    <w:rsid w:val="007A07D7"/>
    <w:rsid w:val="007A35B4"/>
    <w:rsid w:val="007A598F"/>
    <w:rsid w:val="007A6EED"/>
    <w:rsid w:val="007B0E44"/>
    <w:rsid w:val="007B0FB8"/>
    <w:rsid w:val="007B429E"/>
    <w:rsid w:val="007C0AF2"/>
    <w:rsid w:val="007C13BF"/>
    <w:rsid w:val="007C4D58"/>
    <w:rsid w:val="007C5EF1"/>
    <w:rsid w:val="007C5F1D"/>
    <w:rsid w:val="007D7284"/>
    <w:rsid w:val="007E3585"/>
    <w:rsid w:val="007E3E86"/>
    <w:rsid w:val="007E6B52"/>
    <w:rsid w:val="007F0E86"/>
    <w:rsid w:val="007F20BF"/>
    <w:rsid w:val="007F44E2"/>
    <w:rsid w:val="007F5277"/>
    <w:rsid w:val="007F5D2E"/>
    <w:rsid w:val="00800A09"/>
    <w:rsid w:val="00800F3A"/>
    <w:rsid w:val="008030EB"/>
    <w:rsid w:val="00806A88"/>
    <w:rsid w:val="008129CE"/>
    <w:rsid w:val="00812FCF"/>
    <w:rsid w:val="00814608"/>
    <w:rsid w:val="008150DA"/>
    <w:rsid w:val="00822110"/>
    <w:rsid w:val="00822248"/>
    <w:rsid w:val="0082650E"/>
    <w:rsid w:val="0083079C"/>
    <w:rsid w:val="0083649C"/>
    <w:rsid w:val="00845E0D"/>
    <w:rsid w:val="00847560"/>
    <w:rsid w:val="00852E85"/>
    <w:rsid w:val="00856E8F"/>
    <w:rsid w:val="008575A7"/>
    <w:rsid w:val="008609B1"/>
    <w:rsid w:val="00860D4C"/>
    <w:rsid w:val="008635C7"/>
    <w:rsid w:val="008720BF"/>
    <w:rsid w:val="0088476D"/>
    <w:rsid w:val="0089256F"/>
    <w:rsid w:val="00896A9C"/>
    <w:rsid w:val="008A2A5F"/>
    <w:rsid w:val="008A2ECD"/>
    <w:rsid w:val="008A5F2A"/>
    <w:rsid w:val="008B21D5"/>
    <w:rsid w:val="008B3835"/>
    <w:rsid w:val="008B6CA1"/>
    <w:rsid w:val="008B7AF0"/>
    <w:rsid w:val="008C04E0"/>
    <w:rsid w:val="008C515F"/>
    <w:rsid w:val="008C5C02"/>
    <w:rsid w:val="008D1285"/>
    <w:rsid w:val="008D31EA"/>
    <w:rsid w:val="008D725C"/>
    <w:rsid w:val="008E36BF"/>
    <w:rsid w:val="008F27D1"/>
    <w:rsid w:val="008F2CE1"/>
    <w:rsid w:val="008F3A8C"/>
    <w:rsid w:val="008F4366"/>
    <w:rsid w:val="00904E2E"/>
    <w:rsid w:val="009102CE"/>
    <w:rsid w:val="00911458"/>
    <w:rsid w:val="00911BFF"/>
    <w:rsid w:val="0091340B"/>
    <w:rsid w:val="009148B4"/>
    <w:rsid w:val="009165B3"/>
    <w:rsid w:val="00923651"/>
    <w:rsid w:val="00927F2C"/>
    <w:rsid w:val="009341C0"/>
    <w:rsid w:val="00936733"/>
    <w:rsid w:val="009402D7"/>
    <w:rsid w:val="00941809"/>
    <w:rsid w:val="00943EBB"/>
    <w:rsid w:val="00945191"/>
    <w:rsid w:val="009459F3"/>
    <w:rsid w:val="0094653B"/>
    <w:rsid w:val="00947D2B"/>
    <w:rsid w:val="0095195C"/>
    <w:rsid w:val="00952173"/>
    <w:rsid w:val="00957C5F"/>
    <w:rsid w:val="009608FD"/>
    <w:rsid w:val="00961D35"/>
    <w:rsid w:val="009647EB"/>
    <w:rsid w:val="00964B8E"/>
    <w:rsid w:val="00966F02"/>
    <w:rsid w:val="009679C1"/>
    <w:rsid w:val="009706E2"/>
    <w:rsid w:val="00982DAA"/>
    <w:rsid w:val="0098325A"/>
    <w:rsid w:val="00983517"/>
    <w:rsid w:val="00991F5C"/>
    <w:rsid w:val="00996FFD"/>
    <w:rsid w:val="009A0059"/>
    <w:rsid w:val="009B02F6"/>
    <w:rsid w:val="009B10C1"/>
    <w:rsid w:val="009B1CCF"/>
    <w:rsid w:val="009C1A33"/>
    <w:rsid w:val="009C5E7D"/>
    <w:rsid w:val="009D04CD"/>
    <w:rsid w:val="009E23E5"/>
    <w:rsid w:val="009E256C"/>
    <w:rsid w:val="009E29E9"/>
    <w:rsid w:val="009E41A3"/>
    <w:rsid w:val="009E7476"/>
    <w:rsid w:val="009E7FC0"/>
    <w:rsid w:val="009F5C6C"/>
    <w:rsid w:val="009F7A6A"/>
    <w:rsid w:val="00A01E5E"/>
    <w:rsid w:val="00A01E7D"/>
    <w:rsid w:val="00A0257B"/>
    <w:rsid w:val="00A152F6"/>
    <w:rsid w:val="00A20835"/>
    <w:rsid w:val="00A20850"/>
    <w:rsid w:val="00A31FA1"/>
    <w:rsid w:val="00A321E5"/>
    <w:rsid w:val="00A410A4"/>
    <w:rsid w:val="00A416BD"/>
    <w:rsid w:val="00A4268E"/>
    <w:rsid w:val="00A43CE2"/>
    <w:rsid w:val="00A50980"/>
    <w:rsid w:val="00A50E2F"/>
    <w:rsid w:val="00A5196E"/>
    <w:rsid w:val="00A51C6F"/>
    <w:rsid w:val="00A54F56"/>
    <w:rsid w:val="00A55A6E"/>
    <w:rsid w:val="00A64A49"/>
    <w:rsid w:val="00A64C07"/>
    <w:rsid w:val="00A650D4"/>
    <w:rsid w:val="00A65171"/>
    <w:rsid w:val="00A70899"/>
    <w:rsid w:val="00A7520E"/>
    <w:rsid w:val="00A80B02"/>
    <w:rsid w:val="00A80FB5"/>
    <w:rsid w:val="00A82B48"/>
    <w:rsid w:val="00A85074"/>
    <w:rsid w:val="00A966FC"/>
    <w:rsid w:val="00AA3AE2"/>
    <w:rsid w:val="00AA66AD"/>
    <w:rsid w:val="00AB0543"/>
    <w:rsid w:val="00AB27D5"/>
    <w:rsid w:val="00AB6747"/>
    <w:rsid w:val="00AC2D41"/>
    <w:rsid w:val="00AC4C68"/>
    <w:rsid w:val="00AC72F6"/>
    <w:rsid w:val="00AD4B89"/>
    <w:rsid w:val="00AD6F8E"/>
    <w:rsid w:val="00AE49F6"/>
    <w:rsid w:val="00AE7DC0"/>
    <w:rsid w:val="00AF22A5"/>
    <w:rsid w:val="00B00238"/>
    <w:rsid w:val="00B04015"/>
    <w:rsid w:val="00B0496E"/>
    <w:rsid w:val="00B10A76"/>
    <w:rsid w:val="00B15527"/>
    <w:rsid w:val="00B16359"/>
    <w:rsid w:val="00B22929"/>
    <w:rsid w:val="00B26624"/>
    <w:rsid w:val="00B32587"/>
    <w:rsid w:val="00B32900"/>
    <w:rsid w:val="00B3387D"/>
    <w:rsid w:val="00B34293"/>
    <w:rsid w:val="00B4252D"/>
    <w:rsid w:val="00B428A7"/>
    <w:rsid w:val="00B445C0"/>
    <w:rsid w:val="00B44E7A"/>
    <w:rsid w:val="00B54114"/>
    <w:rsid w:val="00B548AE"/>
    <w:rsid w:val="00B54C54"/>
    <w:rsid w:val="00B64A67"/>
    <w:rsid w:val="00B65FE0"/>
    <w:rsid w:val="00B671FC"/>
    <w:rsid w:val="00B7087C"/>
    <w:rsid w:val="00B72884"/>
    <w:rsid w:val="00B77AC3"/>
    <w:rsid w:val="00B81245"/>
    <w:rsid w:val="00B81DC1"/>
    <w:rsid w:val="00B82444"/>
    <w:rsid w:val="00B82A1D"/>
    <w:rsid w:val="00B83994"/>
    <w:rsid w:val="00B849D6"/>
    <w:rsid w:val="00B85DEC"/>
    <w:rsid w:val="00B87A57"/>
    <w:rsid w:val="00B91766"/>
    <w:rsid w:val="00B94643"/>
    <w:rsid w:val="00B94AC3"/>
    <w:rsid w:val="00BA196C"/>
    <w:rsid w:val="00BA2AAE"/>
    <w:rsid w:val="00BA5C42"/>
    <w:rsid w:val="00BB2641"/>
    <w:rsid w:val="00BB2BE1"/>
    <w:rsid w:val="00BC2442"/>
    <w:rsid w:val="00BC49C9"/>
    <w:rsid w:val="00BC575A"/>
    <w:rsid w:val="00BD0EEB"/>
    <w:rsid w:val="00BD1C22"/>
    <w:rsid w:val="00BD424D"/>
    <w:rsid w:val="00BD7A13"/>
    <w:rsid w:val="00BE14DD"/>
    <w:rsid w:val="00BE3DF1"/>
    <w:rsid w:val="00BE5AD4"/>
    <w:rsid w:val="00BF022F"/>
    <w:rsid w:val="00BF1CD0"/>
    <w:rsid w:val="00BF4A2F"/>
    <w:rsid w:val="00C00794"/>
    <w:rsid w:val="00C0146D"/>
    <w:rsid w:val="00C0610B"/>
    <w:rsid w:val="00C10005"/>
    <w:rsid w:val="00C13DB1"/>
    <w:rsid w:val="00C20117"/>
    <w:rsid w:val="00C21551"/>
    <w:rsid w:val="00C21D1D"/>
    <w:rsid w:val="00C22F6C"/>
    <w:rsid w:val="00C23966"/>
    <w:rsid w:val="00C244AA"/>
    <w:rsid w:val="00C25D87"/>
    <w:rsid w:val="00C279D0"/>
    <w:rsid w:val="00C31DE1"/>
    <w:rsid w:val="00C33FCB"/>
    <w:rsid w:val="00C342A7"/>
    <w:rsid w:val="00C355FB"/>
    <w:rsid w:val="00C3693C"/>
    <w:rsid w:val="00C3711B"/>
    <w:rsid w:val="00C376A1"/>
    <w:rsid w:val="00C400F6"/>
    <w:rsid w:val="00C43639"/>
    <w:rsid w:val="00C5218C"/>
    <w:rsid w:val="00C541A2"/>
    <w:rsid w:val="00C66BE2"/>
    <w:rsid w:val="00C755AA"/>
    <w:rsid w:val="00C76E2E"/>
    <w:rsid w:val="00C80A77"/>
    <w:rsid w:val="00C859A9"/>
    <w:rsid w:val="00C87760"/>
    <w:rsid w:val="00C90C2B"/>
    <w:rsid w:val="00C92B29"/>
    <w:rsid w:val="00C97A91"/>
    <w:rsid w:val="00CA090E"/>
    <w:rsid w:val="00CA0B8B"/>
    <w:rsid w:val="00CA1F34"/>
    <w:rsid w:val="00CA3C9F"/>
    <w:rsid w:val="00CA6593"/>
    <w:rsid w:val="00CA7A27"/>
    <w:rsid w:val="00CB048A"/>
    <w:rsid w:val="00CB0703"/>
    <w:rsid w:val="00CB226C"/>
    <w:rsid w:val="00CB4A98"/>
    <w:rsid w:val="00CB5CB9"/>
    <w:rsid w:val="00CC0210"/>
    <w:rsid w:val="00CC10B9"/>
    <w:rsid w:val="00CC36A9"/>
    <w:rsid w:val="00CC5A21"/>
    <w:rsid w:val="00CD7446"/>
    <w:rsid w:val="00CE32A0"/>
    <w:rsid w:val="00CE3F94"/>
    <w:rsid w:val="00CE5AB3"/>
    <w:rsid w:val="00CE676C"/>
    <w:rsid w:val="00CE6FE5"/>
    <w:rsid w:val="00CF0B4A"/>
    <w:rsid w:val="00CF2FE3"/>
    <w:rsid w:val="00CF6320"/>
    <w:rsid w:val="00D00928"/>
    <w:rsid w:val="00D0433B"/>
    <w:rsid w:val="00D07FDC"/>
    <w:rsid w:val="00D10E58"/>
    <w:rsid w:val="00D2040F"/>
    <w:rsid w:val="00D233A9"/>
    <w:rsid w:val="00D25420"/>
    <w:rsid w:val="00D27655"/>
    <w:rsid w:val="00D337E0"/>
    <w:rsid w:val="00D33BE5"/>
    <w:rsid w:val="00D36B9C"/>
    <w:rsid w:val="00D373AB"/>
    <w:rsid w:val="00D419CF"/>
    <w:rsid w:val="00D42BC3"/>
    <w:rsid w:val="00D43ED3"/>
    <w:rsid w:val="00D44073"/>
    <w:rsid w:val="00D55E22"/>
    <w:rsid w:val="00D616D7"/>
    <w:rsid w:val="00D62A1F"/>
    <w:rsid w:val="00D633AA"/>
    <w:rsid w:val="00D63748"/>
    <w:rsid w:val="00D646C0"/>
    <w:rsid w:val="00D67762"/>
    <w:rsid w:val="00D77F1A"/>
    <w:rsid w:val="00D84D98"/>
    <w:rsid w:val="00D87EA6"/>
    <w:rsid w:val="00D91BCE"/>
    <w:rsid w:val="00D925F7"/>
    <w:rsid w:val="00D93141"/>
    <w:rsid w:val="00DA3D0D"/>
    <w:rsid w:val="00DB1CA8"/>
    <w:rsid w:val="00DC3732"/>
    <w:rsid w:val="00DC756B"/>
    <w:rsid w:val="00DC7C6B"/>
    <w:rsid w:val="00DD2112"/>
    <w:rsid w:val="00DD2220"/>
    <w:rsid w:val="00DD2612"/>
    <w:rsid w:val="00DD4096"/>
    <w:rsid w:val="00DD70C7"/>
    <w:rsid w:val="00DE3DD2"/>
    <w:rsid w:val="00DE48F8"/>
    <w:rsid w:val="00DF0BCB"/>
    <w:rsid w:val="00DF35AE"/>
    <w:rsid w:val="00DF75EE"/>
    <w:rsid w:val="00E00D3C"/>
    <w:rsid w:val="00E05D43"/>
    <w:rsid w:val="00E06158"/>
    <w:rsid w:val="00E071A3"/>
    <w:rsid w:val="00E07D11"/>
    <w:rsid w:val="00E108B8"/>
    <w:rsid w:val="00E13044"/>
    <w:rsid w:val="00E132AA"/>
    <w:rsid w:val="00E145EE"/>
    <w:rsid w:val="00E14C2B"/>
    <w:rsid w:val="00E14E41"/>
    <w:rsid w:val="00E15A3F"/>
    <w:rsid w:val="00E16B46"/>
    <w:rsid w:val="00E17ED9"/>
    <w:rsid w:val="00E201EF"/>
    <w:rsid w:val="00E207C3"/>
    <w:rsid w:val="00E21569"/>
    <w:rsid w:val="00E21D58"/>
    <w:rsid w:val="00E22AFD"/>
    <w:rsid w:val="00E22FB7"/>
    <w:rsid w:val="00E26F24"/>
    <w:rsid w:val="00E30610"/>
    <w:rsid w:val="00E311F9"/>
    <w:rsid w:val="00E351AB"/>
    <w:rsid w:val="00E42BC0"/>
    <w:rsid w:val="00E44C75"/>
    <w:rsid w:val="00E51217"/>
    <w:rsid w:val="00E526DA"/>
    <w:rsid w:val="00E54784"/>
    <w:rsid w:val="00E54984"/>
    <w:rsid w:val="00E54AF7"/>
    <w:rsid w:val="00E56104"/>
    <w:rsid w:val="00E57091"/>
    <w:rsid w:val="00E60C62"/>
    <w:rsid w:val="00E6327C"/>
    <w:rsid w:val="00E64179"/>
    <w:rsid w:val="00E65DB3"/>
    <w:rsid w:val="00E708EC"/>
    <w:rsid w:val="00E70E08"/>
    <w:rsid w:val="00E71123"/>
    <w:rsid w:val="00E7330D"/>
    <w:rsid w:val="00E75879"/>
    <w:rsid w:val="00E76DA7"/>
    <w:rsid w:val="00EA519B"/>
    <w:rsid w:val="00EB15E3"/>
    <w:rsid w:val="00EB1D47"/>
    <w:rsid w:val="00EB3F1B"/>
    <w:rsid w:val="00EB60CA"/>
    <w:rsid w:val="00EB621F"/>
    <w:rsid w:val="00EB6389"/>
    <w:rsid w:val="00EC35AD"/>
    <w:rsid w:val="00ED07CC"/>
    <w:rsid w:val="00ED4033"/>
    <w:rsid w:val="00ED51DD"/>
    <w:rsid w:val="00ED5B1A"/>
    <w:rsid w:val="00ED70A3"/>
    <w:rsid w:val="00EE0ECC"/>
    <w:rsid w:val="00EE4BAE"/>
    <w:rsid w:val="00EF19F9"/>
    <w:rsid w:val="00EF25A8"/>
    <w:rsid w:val="00EF2FE8"/>
    <w:rsid w:val="00EF49D7"/>
    <w:rsid w:val="00F047FD"/>
    <w:rsid w:val="00F0481C"/>
    <w:rsid w:val="00F11733"/>
    <w:rsid w:val="00F120FB"/>
    <w:rsid w:val="00F15509"/>
    <w:rsid w:val="00F20A47"/>
    <w:rsid w:val="00F24C30"/>
    <w:rsid w:val="00F24F88"/>
    <w:rsid w:val="00F2606A"/>
    <w:rsid w:val="00F34172"/>
    <w:rsid w:val="00F36ED5"/>
    <w:rsid w:val="00F431AA"/>
    <w:rsid w:val="00F44F1F"/>
    <w:rsid w:val="00F47AE6"/>
    <w:rsid w:val="00F52691"/>
    <w:rsid w:val="00F53227"/>
    <w:rsid w:val="00F54DE9"/>
    <w:rsid w:val="00F63E3B"/>
    <w:rsid w:val="00F645F9"/>
    <w:rsid w:val="00F6586F"/>
    <w:rsid w:val="00F66DBE"/>
    <w:rsid w:val="00F70EA7"/>
    <w:rsid w:val="00F73948"/>
    <w:rsid w:val="00F75C95"/>
    <w:rsid w:val="00F7768A"/>
    <w:rsid w:val="00F77AFB"/>
    <w:rsid w:val="00F826D0"/>
    <w:rsid w:val="00F83B59"/>
    <w:rsid w:val="00F8505E"/>
    <w:rsid w:val="00F87440"/>
    <w:rsid w:val="00F93A92"/>
    <w:rsid w:val="00F93CBB"/>
    <w:rsid w:val="00FA1072"/>
    <w:rsid w:val="00FA420F"/>
    <w:rsid w:val="00FA7E2F"/>
    <w:rsid w:val="00FB1D2F"/>
    <w:rsid w:val="00FB2E72"/>
    <w:rsid w:val="00FB484F"/>
    <w:rsid w:val="00FC2120"/>
    <w:rsid w:val="00FC7866"/>
    <w:rsid w:val="00FC7D0B"/>
    <w:rsid w:val="00FD415D"/>
    <w:rsid w:val="00FD67D6"/>
    <w:rsid w:val="00FE02ED"/>
    <w:rsid w:val="00FE1968"/>
    <w:rsid w:val="00FE3C56"/>
    <w:rsid w:val="00FE46ED"/>
    <w:rsid w:val="00FE741B"/>
    <w:rsid w:val="00FF01C3"/>
    <w:rsid w:val="00FF1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 w:themeColor="text1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1D4A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1D4A1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D4A1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D4A1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4A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D4A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D4A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D4A16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rsid w:val="001D4A16"/>
    <w:rPr>
      <w:b/>
      <w:color w:val="26282F"/>
    </w:rPr>
  </w:style>
  <w:style w:type="character" w:customStyle="1" w:styleId="a4">
    <w:name w:val="Гипертекстовая ссылка"/>
    <w:basedOn w:val="a3"/>
    <w:rsid w:val="001D4A16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1D4A16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1D4A1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1D4A16"/>
  </w:style>
  <w:style w:type="paragraph" w:customStyle="1" w:styleId="a8">
    <w:name w:val="Внимание: недобросовестность!"/>
    <w:basedOn w:val="a6"/>
    <w:next w:val="a"/>
    <w:uiPriority w:val="99"/>
    <w:rsid w:val="001D4A16"/>
  </w:style>
  <w:style w:type="character" w:customStyle="1" w:styleId="a9">
    <w:name w:val="Выделение для Базового Поиска"/>
    <w:basedOn w:val="a3"/>
    <w:uiPriority w:val="99"/>
    <w:rsid w:val="001D4A16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1D4A16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1D4A16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1D4A16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1D4A16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1D4A16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1D4A16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1D4A16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1D4A16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1D4A16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1D4A16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1D4A16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1D4A16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1D4A16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1D4A16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1D4A1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1D4A16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1D4A1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1D4A16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1D4A16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1D4A16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1D4A16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1D4A16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1D4A16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1D4A16"/>
  </w:style>
  <w:style w:type="paragraph" w:customStyle="1" w:styleId="aff2">
    <w:name w:val="Моноширинный"/>
    <w:basedOn w:val="a"/>
    <w:next w:val="a"/>
    <w:uiPriority w:val="99"/>
    <w:rsid w:val="001D4A16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1D4A16"/>
    <w:rPr>
      <w:rFonts w:cs="Times New Roman"/>
      <w:b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1D4A16"/>
    <w:rPr>
      <w:rFonts w:cs="Times New Roman"/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1D4A16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1D4A16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1D4A16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1D4A16"/>
    <w:pPr>
      <w:ind w:left="140"/>
    </w:pPr>
  </w:style>
  <w:style w:type="character" w:customStyle="1" w:styleId="aff9">
    <w:name w:val="Опечатки"/>
    <w:uiPriority w:val="99"/>
    <w:rsid w:val="001D4A16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1D4A16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1D4A16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1D4A16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1D4A16"/>
  </w:style>
  <w:style w:type="paragraph" w:customStyle="1" w:styleId="affe">
    <w:name w:val="Постоянная часть"/>
    <w:basedOn w:val="ac"/>
    <w:next w:val="a"/>
    <w:uiPriority w:val="99"/>
    <w:rsid w:val="001D4A16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1D4A16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1D4A16"/>
  </w:style>
  <w:style w:type="paragraph" w:customStyle="1" w:styleId="afff1">
    <w:name w:val="Примечание."/>
    <w:basedOn w:val="a6"/>
    <w:next w:val="a"/>
    <w:uiPriority w:val="99"/>
    <w:rsid w:val="001D4A16"/>
  </w:style>
  <w:style w:type="character" w:customStyle="1" w:styleId="afff2">
    <w:name w:val="Продолжение ссылки"/>
    <w:basedOn w:val="a4"/>
    <w:uiPriority w:val="99"/>
    <w:rsid w:val="001D4A16"/>
    <w:rPr>
      <w:rFonts w:cs="Times New Roman"/>
      <w:b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1D4A16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1D4A16"/>
    <w:rPr>
      <w:rFonts w:cs="Times New Roman"/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1D4A16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1D4A16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1D4A16"/>
  </w:style>
  <w:style w:type="paragraph" w:customStyle="1" w:styleId="afff8">
    <w:name w:val="Текст в таблице"/>
    <w:basedOn w:val="aff6"/>
    <w:next w:val="a"/>
    <w:uiPriority w:val="99"/>
    <w:rsid w:val="001D4A16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1D4A16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1D4A16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1D4A16"/>
    <w:rPr>
      <w:rFonts w:cs="Times New Roman"/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1D4A1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1D4A1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D4A16"/>
    <w:pPr>
      <w:spacing w:before="300"/>
      <w:ind w:firstLine="0"/>
      <w:jc w:val="left"/>
    </w:pPr>
  </w:style>
  <w:style w:type="paragraph" w:customStyle="1" w:styleId="21">
    <w:name w:val="Основной текст с отступом 21"/>
    <w:basedOn w:val="a"/>
    <w:uiPriority w:val="99"/>
    <w:rsid w:val="00143F84"/>
    <w:pPr>
      <w:widowControl/>
      <w:suppressAutoHyphens/>
      <w:autoSpaceDE/>
      <w:autoSpaceDN/>
      <w:adjustRightInd/>
      <w:ind w:left="720" w:firstLine="0"/>
    </w:pPr>
    <w:rPr>
      <w:szCs w:val="20"/>
      <w:lang w:eastAsia="ar-SA"/>
    </w:rPr>
  </w:style>
  <w:style w:type="paragraph" w:styleId="22">
    <w:name w:val="Body Text Indent 2"/>
    <w:basedOn w:val="a"/>
    <w:link w:val="23"/>
    <w:uiPriority w:val="99"/>
    <w:rsid w:val="00143F84"/>
    <w:pPr>
      <w:widowControl/>
      <w:autoSpaceDE/>
      <w:autoSpaceDN/>
      <w:adjustRightInd/>
      <w:ind w:left="720" w:firstLine="0"/>
    </w:pPr>
    <w:rPr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1D4A16"/>
    <w:rPr>
      <w:rFonts w:ascii="Arial" w:hAnsi="Arial" w:cs="Arial"/>
      <w:sz w:val="24"/>
      <w:szCs w:val="24"/>
    </w:rPr>
  </w:style>
  <w:style w:type="paragraph" w:customStyle="1" w:styleId="11">
    <w:name w:val="Знак Знак1 Знак"/>
    <w:basedOn w:val="a"/>
    <w:uiPriority w:val="99"/>
    <w:rsid w:val="008C5C02"/>
    <w:pPr>
      <w:autoSpaceDE/>
      <w:autoSpaceDN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character" w:customStyle="1" w:styleId="212">
    <w:name w:val="Заголовок №2 + 12"/>
    <w:aliases w:val="5 pt,Не полужирный,Интервал 0 pt"/>
    <w:uiPriority w:val="99"/>
    <w:rsid w:val="00FE3C56"/>
    <w:rPr>
      <w:b/>
      <w:spacing w:val="0"/>
      <w:sz w:val="25"/>
      <w:shd w:val="clear" w:color="auto" w:fill="FFFFFF"/>
    </w:rPr>
  </w:style>
  <w:style w:type="paragraph" w:styleId="afffe">
    <w:name w:val="Body Text"/>
    <w:basedOn w:val="a"/>
    <w:link w:val="affff"/>
    <w:uiPriority w:val="99"/>
    <w:rsid w:val="003828D7"/>
    <w:pPr>
      <w:spacing w:after="120"/>
    </w:pPr>
  </w:style>
  <w:style w:type="character" w:customStyle="1" w:styleId="affff">
    <w:name w:val="Основной текст Знак"/>
    <w:basedOn w:val="a0"/>
    <w:link w:val="afffe"/>
    <w:uiPriority w:val="99"/>
    <w:semiHidden/>
    <w:locked/>
    <w:rsid w:val="001D4A16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204C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fff0">
    <w:name w:val="Body Text Indent"/>
    <w:basedOn w:val="a"/>
    <w:link w:val="affff1"/>
    <w:uiPriority w:val="99"/>
    <w:rsid w:val="001D5E9E"/>
    <w:pPr>
      <w:spacing w:after="120"/>
      <w:ind w:left="283"/>
    </w:pPr>
  </w:style>
  <w:style w:type="character" w:customStyle="1" w:styleId="affff1">
    <w:name w:val="Основной текст с отступом Знак"/>
    <w:basedOn w:val="a0"/>
    <w:link w:val="affff0"/>
    <w:uiPriority w:val="99"/>
    <w:semiHidden/>
    <w:locked/>
    <w:rsid w:val="001D4A16"/>
    <w:rPr>
      <w:rFonts w:ascii="Arial" w:hAnsi="Arial" w:cs="Arial"/>
      <w:sz w:val="24"/>
      <w:szCs w:val="24"/>
    </w:rPr>
  </w:style>
  <w:style w:type="paragraph" w:customStyle="1" w:styleId="ConsNonformat">
    <w:name w:val="ConsNonformat"/>
    <w:uiPriority w:val="99"/>
    <w:rsid w:val="001D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D5E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24">
    <w:name w:val="Знак Знак2"/>
    <w:uiPriority w:val="99"/>
    <w:rsid w:val="001D5E9E"/>
    <w:rPr>
      <w:sz w:val="28"/>
    </w:rPr>
  </w:style>
  <w:style w:type="character" w:customStyle="1" w:styleId="FontStyle120">
    <w:name w:val="Font Style120"/>
    <w:uiPriority w:val="99"/>
    <w:rsid w:val="001D5E9E"/>
    <w:rPr>
      <w:rFonts w:ascii="Times New Roman" w:hAnsi="Times New Roman"/>
      <w:b/>
      <w:sz w:val="24"/>
    </w:rPr>
  </w:style>
  <w:style w:type="character" w:customStyle="1" w:styleId="FontStyle153">
    <w:name w:val="Font Style153"/>
    <w:uiPriority w:val="99"/>
    <w:rsid w:val="001D5E9E"/>
    <w:rPr>
      <w:rFonts w:ascii="Times New Roman" w:hAnsi="Times New Roman"/>
      <w:spacing w:val="10"/>
      <w:sz w:val="24"/>
    </w:rPr>
  </w:style>
  <w:style w:type="paragraph" w:customStyle="1" w:styleId="Style31">
    <w:name w:val="Style31"/>
    <w:basedOn w:val="a"/>
    <w:uiPriority w:val="99"/>
    <w:rsid w:val="001D5E9E"/>
    <w:pPr>
      <w:spacing w:line="329" w:lineRule="exact"/>
      <w:ind w:firstLine="634"/>
    </w:pPr>
  </w:style>
  <w:style w:type="character" w:customStyle="1" w:styleId="210">
    <w:name w:val="Знак Знак21"/>
    <w:basedOn w:val="a0"/>
    <w:uiPriority w:val="99"/>
    <w:rsid w:val="00E15A3F"/>
    <w:rPr>
      <w:rFonts w:cs="Times New Roman"/>
      <w:sz w:val="28"/>
    </w:rPr>
  </w:style>
  <w:style w:type="paragraph" w:customStyle="1" w:styleId="Style16">
    <w:name w:val="Style16"/>
    <w:basedOn w:val="a"/>
    <w:uiPriority w:val="99"/>
    <w:rsid w:val="00A01E7D"/>
    <w:pPr>
      <w:spacing w:line="329" w:lineRule="exact"/>
      <w:ind w:firstLine="0"/>
    </w:pPr>
  </w:style>
  <w:style w:type="paragraph" w:customStyle="1" w:styleId="ConsPlusCell">
    <w:name w:val="ConsPlusCell"/>
    <w:uiPriority w:val="99"/>
    <w:rsid w:val="0063439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fff2">
    <w:name w:val="Основной текст_"/>
    <w:basedOn w:val="a0"/>
    <w:link w:val="12"/>
    <w:uiPriority w:val="99"/>
    <w:locked/>
    <w:rsid w:val="00634394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12">
    <w:name w:val="Основной текст1"/>
    <w:basedOn w:val="a"/>
    <w:link w:val="affff2"/>
    <w:uiPriority w:val="99"/>
    <w:rsid w:val="00634394"/>
    <w:pPr>
      <w:shd w:val="clear" w:color="auto" w:fill="FFFFFF"/>
      <w:autoSpaceDE/>
      <w:autoSpaceDN/>
      <w:adjustRightInd/>
      <w:spacing w:after="180" w:line="235" w:lineRule="exact"/>
      <w:ind w:firstLine="0"/>
      <w:jc w:val="left"/>
    </w:pPr>
    <w:rPr>
      <w:noProof/>
      <w:sz w:val="26"/>
      <w:szCs w:val="26"/>
      <w:shd w:val="clear" w:color="auto" w:fill="FFFFFF"/>
    </w:rPr>
  </w:style>
  <w:style w:type="table" w:styleId="affff3">
    <w:name w:val="Table Grid"/>
    <w:basedOn w:val="a1"/>
    <w:uiPriority w:val="99"/>
    <w:locked/>
    <w:rsid w:val="00A01E5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4">
    <w:name w:val="Содержимое таблицы"/>
    <w:basedOn w:val="a"/>
    <w:uiPriority w:val="99"/>
    <w:rsid w:val="00A01E5E"/>
    <w:pPr>
      <w:widowControl/>
      <w:suppressLineNumbers/>
      <w:suppressAutoHyphens/>
      <w:autoSpaceDE/>
      <w:autoSpaceDN/>
      <w:adjustRightInd/>
      <w:ind w:firstLine="0"/>
      <w:jc w:val="left"/>
    </w:pPr>
    <w:rPr>
      <w:sz w:val="20"/>
      <w:szCs w:val="20"/>
      <w:lang w:eastAsia="ar-SA"/>
    </w:rPr>
  </w:style>
  <w:style w:type="character" w:customStyle="1" w:styleId="apple-converted-space">
    <w:name w:val="apple-converted-space"/>
    <w:uiPriority w:val="99"/>
    <w:rsid w:val="00612AEB"/>
  </w:style>
  <w:style w:type="character" w:styleId="affff5">
    <w:name w:val="Hyperlink"/>
    <w:basedOn w:val="a0"/>
    <w:uiPriority w:val="99"/>
    <w:rsid w:val="00612AEB"/>
    <w:rPr>
      <w:rFonts w:cs="Times New Roman"/>
      <w:color w:val="0000FF"/>
      <w:u w:val="single"/>
    </w:rPr>
  </w:style>
  <w:style w:type="paragraph" w:styleId="affff6">
    <w:name w:val="List Paragraph"/>
    <w:basedOn w:val="a"/>
    <w:uiPriority w:val="99"/>
    <w:qFormat/>
    <w:rsid w:val="00612AEB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9">
    <w:name w:val="Знак Знак9"/>
    <w:uiPriority w:val="99"/>
    <w:rsid w:val="00612AEB"/>
    <w:rPr>
      <w:rFonts w:ascii="Times New Roman" w:hAnsi="Times New Roman"/>
      <w:b/>
      <w:kern w:val="36"/>
      <w:sz w:val="48"/>
      <w:lang w:eastAsia="ru-RU"/>
    </w:rPr>
  </w:style>
  <w:style w:type="character" w:customStyle="1" w:styleId="8">
    <w:name w:val="Знак Знак8"/>
    <w:uiPriority w:val="99"/>
    <w:rsid w:val="00612AEB"/>
    <w:rPr>
      <w:rFonts w:ascii="Times New Roman" w:hAnsi="Times New Roman"/>
      <w:b/>
      <w:sz w:val="36"/>
      <w:lang w:eastAsia="ru-RU"/>
    </w:rPr>
  </w:style>
  <w:style w:type="character" w:customStyle="1" w:styleId="7">
    <w:name w:val="Знак Знак7"/>
    <w:uiPriority w:val="99"/>
    <w:rsid w:val="00612AEB"/>
    <w:rPr>
      <w:rFonts w:ascii="Times New Roman" w:hAnsi="Times New Roman"/>
      <w:b/>
      <w:sz w:val="27"/>
      <w:lang w:eastAsia="ru-RU"/>
    </w:rPr>
  </w:style>
  <w:style w:type="character" w:customStyle="1" w:styleId="6">
    <w:name w:val="Знак Знак6"/>
    <w:uiPriority w:val="99"/>
    <w:rsid w:val="00612AEB"/>
    <w:rPr>
      <w:rFonts w:ascii="Times New Roman" w:hAnsi="Times New Roman"/>
      <w:b/>
      <w:sz w:val="24"/>
      <w:lang w:eastAsia="ru-RU"/>
    </w:rPr>
  </w:style>
  <w:style w:type="paragraph" w:styleId="affff7">
    <w:name w:val="header"/>
    <w:basedOn w:val="a"/>
    <w:link w:val="affff8"/>
    <w:uiPriority w:val="99"/>
    <w:rsid w:val="00612AEB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  <w:ind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ffff8">
    <w:name w:val="Верхний колонтитул Знак"/>
    <w:basedOn w:val="a0"/>
    <w:link w:val="affff7"/>
    <w:uiPriority w:val="99"/>
    <w:locked/>
    <w:rsid w:val="00612AEB"/>
    <w:rPr>
      <w:rFonts w:ascii="Calibri" w:hAnsi="Calibri" w:cs="Times New Roman"/>
      <w:sz w:val="22"/>
      <w:lang w:eastAsia="en-US"/>
    </w:rPr>
  </w:style>
  <w:style w:type="paragraph" w:styleId="affff9">
    <w:name w:val="footer"/>
    <w:basedOn w:val="a"/>
    <w:link w:val="affffa"/>
    <w:uiPriority w:val="99"/>
    <w:rsid w:val="00612AEB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  <w:ind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ffffa">
    <w:name w:val="Нижний колонтитул Знак"/>
    <w:basedOn w:val="a0"/>
    <w:link w:val="affff9"/>
    <w:uiPriority w:val="99"/>
    <w:locked/>
    <w:rsid w:val="00612AEB"/>
    <w:rPr>
      <w:rFonts w:ascii="Calibri" w:hAnsi="Calibri" w:cs="Times New Roman"/>
      <w:sz w:val="22"/>
      <w:lang w:eastAsia="en-US"/>
    </w:rPr>
  </w:style>
  <w:style w:type="paragraph" w:styleId="affffb">
    <w:name w:val="Balloon Text"/>
    <w:basedOn w:val="a"/>
    <w:link w:val="affffc"/>
    <w:uiPriority w:val="99"/>
    <w:semiHidden/>
    <w:rsid w:val="00612AEB"/>
    <w:pPr>
      <w:widowControl/>
      <w:autoSpaceDE/>
      <w:autoSpaceDN/>
      <w:adjustRightInd/>
      <w:ind w:firstLine="0"/>
      <w:jc w:val="left"/>
    </w:pPr>
    <w:rPr>
      <w:rFonts w:ascii="Tahoma" w:hAnsi="Tahoma"/>
      <w:sz w:val="16"/>
      <w:szCs w:val="16"/>
      <w:lang w:eastAsia="en-US"/>
    </w:rPr>
  </w:style>
  <w:style w:type="character" w:customStyle="1" w:styleId="affffc">
    <w:name w:val="Текст выноски Знак"/>
    <w:basedOn w:val="a0"/>
    <w:link w:val="affffb"/>
    <w:uiPriority w:val="99"/>
    <w:semiHidden/>
    <w:locked/>
    <w:rsid w:val="00612AEB"/>
    <w:rPr>
      <w:rFonts w:ascii="Tahoma" w:hAnsi="Tahoma" w:cs="Times New Roman"/>
      <w:sz w:val="16"/>
      <w:lang w:eastAsia="en-US"/>
    </w:rPr>
  </w:style>
  <w:style w:type="paragraph" w:styleId="affffd">
    <w:name w:val="annotation text"/>
    <w:basedOn w:val="a"/>
    <w:link w:val="affffe"/>
    <w:uiPriority w:val="99"/>
    <w:rsid w:val="00612AEB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affffe">
    <w:name w:val="Текст примечания Знак"/>
    <w:basedOn w:val="a0"/>
    <w:link w:val="affffd"/>
    <w:uiPriority w:val="99"/>
    <w:locked/>
    <w:rsid w:val="00612AEB"/>
    <w:rPr>
      <w:rFonts w:ascii="Calibri" w:hAnsi="Calibri" w:cs="Times New Roman"/>
      <w:lang w:eastAsia="en-US"/>
    </w:rPr>
  </w:style>
  <w:style w:type="paragraph" w:styleId="afffff">
    <w:name w:val="annotation subject"/>
    <w:basedOn w:val="affffd"/>
    <w:next w:val="affffd"/>
    <w:link w:val="afffff0"/>
    <w:uiPriority w:val="99"/>
    <w:semiHidden/>
    <w:rsid w:val="00612AEB"/>
    <w:rPr>
      <w:b/>
      <w:bCs/>
    </w:rPr>
  </w:style>
  <w:style w:type="character" w:customStyle="1" w:styleId="afffff0">
    <w:name w:val="Тема примечания Знак"/>
    <w:basedOn w:val="affffe"/>
    <w:link w:val="afffff"/>
    <w:uiPriority w:val="99"/>
    <w:semiHidden/>
    <w:locked/>
    <w:rsid w:val="00612AEB"/>
    <w:rPr>
      <w:rFonts w:ascii="Calibri" w:hAnsi="Calibri" w:cs="Times New Roman"/>
      <w:b/>
      <w:lang w:eastAsia="en-US"/>
    </w:rPr>
  </w:style>
  <w:style w:type="paragraph" w:customStyle="1" w:styleId="ConsTitle">
    <w:name w:val="ConsTitle"/>
    <w:uiPriority w:val="99"/>
    <w:rsid w:val="00612A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612AEB"/>
    <w:pPr>
      <w:widowControl/>
      <w:autoSpaceDE/>
      <w:autoSpaceDN/>
      <w:adjustRightInd/>
      <w:spacing w:after="160" w:line="240" w:lineRule="exact"/>
      <w:ind w:firstLine="0"/>
      <w:jc w:val="left"/>
    </w:pPr>
    <w:rPr>
      <w:noProof/>
      <w:sz w:val="20"/>
      <w:szCs w:val="20"/>
    </w:rPr>
  </w:style>
  <w:style w:type="paragraph" w:styleId="31">
    <w:name w:val="Body Text Indent 3"/>
    <w:basedOn w:val="a"/>
    <w:link w:val="32"/>
    <w:uiPriority w:val="99"/>
    <w:rsid w:val="00612AEB"/>
    <w:pPr>
      <w:widowControl/>
      <w:autoSpaceDE/>
      <w:autoSpaceDN/>
      <w:adjustRightInd/>
      <w:spacing w:after="120"/>
      <w:ind w:left="283" w:firstLine="0"/>
      <w:jc w:val="left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12AEB"/>
    <w:rPr>
      <w:rFonts w:cs="Times New Roman"/>
      <w:sz w:val="16"/>
      <w:lang w:val="en-US" w:eastAsia="en-US"/>
    </w:rPr>
  </w:style>
  <w:style w:type="paragraph" w:styleId="afffff1">
    <w:name w:val="No Spacing"/>
    <w:uiPriority w:val="99"/>
    <w:qFormat/>
    <w:rsid w:val="00AE7DC0"/>
    <w:pPr>
      <w:spacing w:after="0" w:line="240" w:lineRule="auto"/>
    </w:pPr>
    <w:rPr>
      <w:lang w:eastAsia="en-US"/>
    </w:rPr>
  </w:style>
  <w:style w:type="paragraph" w:customStyle="1" w:styleId="ConsNormal">
    <w:name w:val="ConsNormal"/>
    <w:uiPriority w:val="99"/>
    <w:rsid w:val="00AE7DC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character" w:customStyle="1" w:styleId="320">
    <w:name w:val="Знак Знак32"/>
    <w:basedOn w:val="a0"/>
    <w:uiPriority w:val="99"/>
    <w:rsid w:val="00860D4C"/>
    <w:rPr>
      <w:rFonts w:cs="Times New Roman"/>
      <w:sz w:val="28"/>
      <w:lang w:val="ru-RU" w:eastAsia="ru-RU" w:bidi="ar-SA"/>
    </w:rPr>
  </w:style>
  <w:style w:type="character" w:customStyle="1" w:styleId="BodyTextIndent2Char">
    <w:name w:val="Body Text Indent 2 Char"/>
    <w:basedOn w:val="a0"/>
    <w:uiPriority w:val="99"/>
    <w:locked/>
    <w:rsid w:val="009647EB"/>
    <w:rPr>
      <w:rFonts w:cs="Times New Roman"/>
      <w:sz w:val="28"/>
      <w:lang w:val="ru-RU" w:eastAsia="ru-RU" w:bidi="ar-SA"/>
    </w:rPr>
  </w:style>
  <w:style w:type="paragraph" w:styleId="afffff2">
    <w:name w:val="Title"/>
    <w:basedOn w:val="a"/>
    <w:link w:val="afffff3"/>
    <w:uiPriority w:val="99"/>
    <w:qFormat/>
    <w:locked/>
    <w:rsid w:val="009647EB"/>
    <w:pPr>
      <w:widowControl/>
      <w:autoSpaceDE/>
      <w:autoSpaceDN/>
      <w:adjustRightInd/>
      <w:ind w:firstLine="0"/>
      <w:jc w:val="center"/>
    </w:pPr>
    <w:rPr>
      <w:b/>
      <w:szCs w:val="20"/>
    </w:rPr>
  </w:style>
  <w:style w:type="character" w:customStyle="1" w:styleId="afffff3">
    <w:name w:val="Название Знак"/>
    <w:basedOn w:val="a0"/>
    <w:link w:val="afffff2"/>
    <w:uiPriority w:val="99"/>
    <w:locked/>
    <w:rsid w:val="009647EB"/>
    <w:rPr>
      <w:rFonts w:cs="Times New Roman"/>
      <w:b/>
      <w:sz w:val="28"/>
      <w:lang w:val="ru-RU" w:eastAsia="ru-RU" w:bidi="ar-SA"/>
    </w:rPr>
  </w:style>
  <w:style w:type="paragraph" w:customStyle="1" w:styleId="ConsPlusTitle">
    <w:name w:val="ConsPlusTitle"/>
    <w:uiPriority w:val="99"/>
    <w:rsid w:val="009647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9647EB"/>
    <w:pPr>
      <w:widowControl/>
      <w:suppressAutoHyphens/>
      <w:autoSpaceDE/>
      <w:autoSpaceDN/>
      <w:adjustRightInd/>
      <w:ind w:firstLine="0"/>
      <w:jc w:val="left"/>
    </w:pPr>
    <w:rPr>
      <w:rFonts w:ascii="Courier New" w:hAnsi="Courier New" w:cs="Tahoma"/>
      <w:sz w:val="20"/>
      <w:szCs w:val="20"/>
      <w:lang w:eastAsia="ar-SA"/>
    </w:rPr>
  </w:style>
  <w:style w:type="character" w:customStyle="1" w:styleId="110">
    <w:name w:val="Знак Знак11"/>
    <w:basedOn w:val="a0"/>
    <w:uiPriority w:val="99"/>
    <w:rsid w:val="00794A3B"/>
    <w:rPr>
      <w:rFonts w:cs="Times New Roman"/>
      <w:sz w:val="28"/>
    </w:rPr>
  </w:style>
  <w:style w:type="paragraph" w:customStyle="1" w:styleId="310">
    <w:name w:val="Основной текст 31"/>
    <w:basedOn w:val="a"/>
    <w:uiPriority w:val="99"/>
    <w:rsid w:val="00927F2C"/>
    <w:pPr>
      <w:widowControl/>
      <w:tabs>
        <w:tab w:val="left" w:pos="2660"/>
      </w:tabs>
      <w:suppressAutoHyphens/>
      <w:autoSpaceDE/>
      <w:autoSpaceDN/>
      <w:adjustRightInd/>
      <w:ind w:firstLine="0"/>
    </w:pPr>
    <w:rPr>
      <w:szCs w:val="20"/>
    </w:rPr>
  </w:style>
  <w:style w:type="character" w:customStyle="1" w:styleId="WW8Num15z1">
    <w:name w:val="WW8Num15z1"/>
    <w:uiPriority w:val="99"/>
    <w:rsid w:val="00DD70C7"/>
  </w:style>
  <w:style w:type="paragraph" w:customStyle="1" w:styleId="Standard">
    <w:name w:val="Standard"/>
    <w:rsid w:val="0088476D"/>
    <w:pPr>
      <w:widowControl w:val="0"/>
      <w:suppressAutoHyphens/>
      <w:autoSpaceDN w:val="0"/>
      <w:spacing w:after="0" w:line="240" w:lineRule="auto"/>
      <w:textAlignment w:val="baseline"/>
    </w:pPr>
    <w:rPr>
      <w:rFonts w:cs="Tahoma"/>
      <w:kern w:val="3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798.0" TargetMode="Externa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garantF1://12064203.0" TargetMode="Externa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hyperlink" Target="garantF1://88922.0" TargetMode="Externa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garantF1://23962416.11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E4CC0-346D-4C01-BA64-21207C032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12087</Words>
  <Characters>68898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</vt:lpstr>
    </vt:vector>
  </TitlesOfParts>
  <Company>НПП "Гарант-Сервис"</Company>
  <LinksUpToDate>false</LinksUpToDate>
  <CharactersWithSpaces>80824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НПП "Гарант-Сервис"</dc:creator>
  <dc:description>Документ экспортирован из системы ГАРАНТ</dc:description>
  <cp:lastModifiedBy>Us</cp:lastModifiedBy>
  <cp:revision>102</cp:revision>
  <cp:lastPrinted>2014-09-19T12:30:00Z</cp:lastPrinted>
  <dcterms:created xsi:type="dcterms:W3CDTF">2014-09-18T06:35:00Z</dcterms:created>
  <dcterms:modified xsi:type="dcterms:W3CDTF">2014-10-07T07:38:00Z</dcterms:modified>
</cp:coreProperties>
</file>